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2690E" w14:textId="77777777" w:rsidR="00583C82" w:rsidRDefault="00583C82" w:rsidP="00583C82">
      <w:pPr>
        <w:pStyle w:val="Ttulo"/>
        <w:spacing w:line="276" w:lineRule="auto"/>
        <w:ind w:left="568" w:right="835"/>
        <w:jc w:val="center"/>
        <w:outlineLvl w:val="0"/>
        <w:rPr>
          <w:sz w:val="20"/>
          <w:szCs w:val="20"/>
        </w:rPr>
      </w:pPr>
    </w:p>
    <w:p w14:paraId="12D4FF80" w14:textId="77777777" w:rsidR="00583C82" w:rsidRPr="00364DA2" w:rsidRDefault="00583C82" w:rsidP="00583C82">
      <w:pPr>
        <w:pStyle w:val="Ttulo"/>
        <w:spacing w:line="600" w:lineRule="auto"/>
        <w:ind w:left="568" w:right="835" w:firstLine="708"/>
        <w:jc w:val="center"/>
        <w:outlineLvl w:val="0"/>
        <w:rPr>
          <w:sz w:val="20"/>
          <w:szCs w:val="20"/>
        </w:rPr>
      </w:pPr>
      <w:r w:rsidRPr="00364DA2">
        <w:rPr>
          <w:sz w:val="20"/>
          <w:szCs w:val="20"/>
        </w:rPr>
        <w:t>PROYECTO BÁSICO Y DE EJECUCIÓN DE LA AMPLIACIÓN DE</w:t>
      </w:r>
    </w:p>
    <w:p w14:paraId="105A9AEF" w14:textId="77777777" w:rsidR="00583C82" w:rsidRPr="00D14CBA" w:rsidRDefault="00583C82" w:rsidP="00583C82">
      <w:pPr>
        <w:pStyle w:val="Ttulo"/>
        <w:spacing w:line="360" w:lineRule="auto"/>
        <w:ind w:left="568" w:right="-17"/>
        <w:jc w:val="center"/>
        <w:outlineLvl w:val="0"/>
        <w:rPr>
          <w:b/>
          <w:sz w:val="36"/>
          <w:szCs w:val="36"/>
        </w:rPr>
      </w:pPr>
      <w:r w:rsidRPr="00D14CBA">
        <w:rPr>
          <w:b/>
          <w:sz w:val="36"/>
          <w:szCs w:val="36"/>
        </w:rPr>
        <w:t>4 AULAS DE ESO, AULAS ESPECÍFICAS Y GIMNASIO EN EL IES LOECHES</w:t>
      </w:r>
    </w:p>
    <w:p w14:paraId="18478D9C" w14:textId="77777777" w:rsidR="00852C08" w:rsidRDefault="00852C08" w:rsidP="00852C08">
      <w:pPr>
        <w:pStyle w:val="Ttulo"/>
      </w:pPr>
    </w:p>
    <w:p w14:paraId="0C105279" w14:textId="77777777" w:rsidR="00852C08" w:rsidRDefault="00852C08" w:rsidP="00852C08">
      <w:pPr>
        <w:pStyle w:val="Ttulo"/>
      </w:pPr>
    </w:p>
    <w:p w14:paraId="6938934B" w14:textId="77777777" w:rsidR="00852C08" w:rsidRDefault="00852C08" w:rsidP="00852C08">
      <w:pPr>
        <w:pStyle w:val="Ttulo"/>
      </w:pPr>
    </w:p>
    <w:p w14:paraId="3A778BF3" w14:textId="77777777" w:rsidR="00852C08" w:rsidRDefault="00852C08" w:rsidP="00852C08">
      <w:pPr>
        <w:pStyle w:val="Ttulo"/>
      </w:pPr>
    </w:p>
    <w:p w14:paraId="1740ABBE" w14:textId="77777777" w:rsidR="00852C08" w:rsidRDefault="00852C08" w:rsidP="00852C08">
      <w:pPr>
        <w:pStyle w:val="Ttulo"/>
      </w:pPr>
    </w:p>
    <w:p w14:paraId="27094FEC" w14:textId="77777777" w:rsidR="00852C08" w:rsidRDefault="00852C08" w:rsidP="00852C08">
      <w:pPr>
        <w:pStyle w:val="Ttulo"/>
      </w:pPr>
    </w:p>
    <w:p w14:paraId="2B4BD78B" w14:textId="77777777" w:rsidR="00852C08" w:rsidRDefault="00852C08" w:rsidP="00852C08">
      <w:pPr>
        <w:pStyle w:val="Ttulo"/>
      </w:pPr>
    </w:p>
    <w:p w14:paraId="1798BBED" w14:textId="77777777" w:rsidR="00852C08" w:rsidRDefault="00852C08" w:rsidP="00852C08">
      <w:pPr>
        <w:pStyle w:val="Ttulo"/>
      </w:pPr>
    </w:p>
    <w:p w14:paraId="596E3110" w14:textId="77777777" w:rsidR="00852C08" w:rsidRDefault="00852C08" w:rsidP="00852C08">
      <w:pPr>
        <w:pStyle w:val="Ttulo"/>
      </w:pPr>
    </w:p>
    <w:p w14:paraId="735D14F7" w14:textId="77777777" w:rsidR="00852C08" w:rsidRDefault="00852C08" w:rsidP="00852C08">
      <w:pPr>
        <w:pStyle w:val="Ttulo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3FDF8D1" wp14:editId="013F4B1D">
            <wp:simplePos x="0" y="0"/>
            <wp:positionH relativeFrom="column">
              <wp:posOffset>-37147</wp:posOffset>
            </wp:positionH>
            <wp:positionV relativeFrom="paragraph">
              <wp:posOffset>178753</wp:posOffset>
            </wp:positionV>
            <wp:extent cx="6136640" cy="1023620"/>
            <wp:effectExtent l="0" t="0" r="0" b="5080"/>
            <wp:wrapNone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01_Lch_PE_Alz Portadas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36640" cy="1023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FA45FC" w14:textId="77777777" w:rsidR="00852C08" w:rsidRDefault="00852C08" w:rsidP="00852C08">
      <w:pPr>
        <w:pStyle w:val="Ttulo"/>
      </w:pPr>
    </w:p>
    <w:p w14:paraId="205BB0F0" w14:textId="77777777" w:rsidR="00852C08" w:rsidRDefault="00852C08" w:rsidP="00852C08">
      <w:pPr>
        <w:pStyle w:val="Ttulo"/>
      </w:pPr>
    </w:p>
    <w:p w14:paraId="789F993D" w14:textId="77777777" w:rsidR="00852C08" w:rsidRDefault="00852C08" w:rsidP="00852C08">
      <w:pPr>
        <w:pStyle w:val="Ttulo"/>
      </w:pPr>
    </w:p>
    <w:p w14:paraId="1DC69FE4" w14:textId="77777777" w:rsidR="00852C08" w:rsidRDefault="00852C08" w:rsidP="00852C08">
      <w:pPr>
        <w:pStyle w:val="Ttulo"/>
      </w:pPr>
    </w:p>
    <w:p w14:paraId="67F0A280" w14:textId="77777777" w:rsidR="00852C08" w:rsidRDefault="00852C08" w:rsidP="00852C08">
      <w:pPr>
        <w:pStyle w:val="Ttulo"/>
      </w:pPr>
    </w:p>
    <w:p w14:paraId="1596FCF1" w14:textId="77777777" w:rsidR="00852C08" w:rsidRDefault="00852C08" w:rsidP="00852C08">
      <w:pPr>
        <w:pStyle w:val="Ttulo"/>
      </w:pPr>
    </w:p>
    <w:p w14:paraId="5C72675D" w14:textId="77777777" w:rsidR="00852C08" w:rsidRDefault="00852C08" w:rsidP="00852C08">
      <w:pPr>
        <w:pStyle w:val="Ttulo"/>
      </w:pPr>
    </w:p>
    <w:p w14:paraId="2BF4555F" w14:textId="77777777" w:rsidR="00852C08" w:rsidRDefault="00852C08" w:rsidP="00852C08">
      <w:pPr>
        <w:pStyle w:val="Ttulo"/>
      </w:pPr>
    </w:p>
    <w:p w14:paraId="577BD748" w14:textId="77777777" w:rsidR="00852C08" w:rsidRPr="00F039BC" w:rsidRDefault="00852C08" w:rsidP="00852C08">
      <w:pPr>
        <w:pStyle w:val="Ttulo"/>
        <w:rPr>
          <w:color w:val="FF0000"/>
        </w:rPr>
      </w:pPr>
    </w:p>
    <w:tbl>
      <w:tblPr>
        <w:tblW w:w="5245" w:type="dxa"/>
        <w:tblInd w:w="534" w:type="dxa"/>
        <w:tblLook w:val="01E0" w:firstRow="1" w:lastRow="1" w:firstColumn="1" w:lastColumn="1" w:noHBand="0" w:noVBand="0"/>
      </w:tblPr>
      <w:tblGrid>
        <w:gridCol w:w="709"/>
        <w:gridCol w:w="4536"/>
      </w:tblGrid>
      <w:tr w:rsidR="00852C08" w:rsidRPr="00D9373C" w14:paraId="4F818C97" w14:textId="77777777" w:rsidTr="00420259">
        <w:trPr>
          <w:trHeight w:val="715"/>
        </w:trPr>
        <w:tc>
          <w:tcPr>
            <w:tcW w:w="709" w:type="dxa"/>
          </w:tcPr>
          <w:p w14:paraId="44FEC0B8" w14:textId="77777777" w:rsidR="00852C08" w:rsidRPr="00D9373C" w:rsidRDefault="00852C08" w:rsidP="00420259">
            <w:pPr>
              <w:tabs>
                <w:tab w:val="left" w:pos="993"/>
              </w:tabs>
              <w:rPr>
                <w:rFonts w:ascii="CG Omega" w:hAnsi="CG Omega"/>
                <w:sz w:val="24"/>
              </w:rPr>
            </w:pPr>
            <w:r w:rsidRPr="00D9373C">
              <w:rPr>
                <w:noProof/>
                <w:color w:val="808080"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4313B33" wp14:editId="1FB8FF0E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136829</wp:posOffset>
                      </wp:positionV>
                      <wp:extent cx="360045" cy="360045"/>
                      <wp:effectExtent l="0" t="0" r="0" b="0"/>
                      <wp:wrapNone/>
                      <wp:docPr id="21" name="Agrupa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0045" cy="360045"/>
                                <a:chOff x="1759" y="2109"/>
                                <a:chExt cx="567" cy="567"/>
                              </a:xfrm>
                            </wpg:grpSpPr>
                            <wps:wsp>
                              <wps:cNvPr id="2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59" y="2109"/>
                                  <a:ext cx="567" cy="56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30" y="2287"/>
                                  <a:ext cx="102" cy="102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AutoShap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42" y="2287"/>
                                  <a:ext cx="102" cy="102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AutoShap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54" y="2287"/>
                                  <a:ext cx="102" cy="102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AutoShap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56" y="2287"/>
                                  <a:ext cx="102" cy="102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AutoShap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89" y="2407"/>
                                  <a:ext cx="102" cy="102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AutoShap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02" y="2407"/>
                                  <a:ext cx="102" cy="102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AutoShap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04" y="2407"/>
                                  <a:ext cx="102" cy="102"/>
                                </a:xfrm>
                                <a:prstGeom prst="star5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50DFEF" id="Agrupar 1" o:spid="_x0000_s1026" style="position:absolute;margin-left:-1.1pt;margin-top:10.75pt;width:28.35pt;height:28.35pt;z-index:251659264" coordorigin="1759,2109" coordsize="567,56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">
                      <v:rect id="Rectangle 3" o:spid="_x0000_s1027" style="position:absolute;left:1759;top:2109;width:567;height:56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" fillcolor="red" stroked="f"/>
                      <v:shape id="AutoShape 4" o:spid="_x0000_s1028" style="position:absolute;left:1830;top:2287;width:102;height:102;visibility:visible;mso-wrap-style:square;v-text-anchor:top" coordsize="10000,1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" path="m,3824r3824,l5000,,6176,3824r3824,l6863,6176r1274,3824l5000,7647,1863,10000,3137,6176,,3824xe" stroked="f">
                        <v:stroke joinstyle="miter"/>
                        <v:path o:connecttype="custom" o:connectlocs="0,39;39,39;51,0;63,39;102,39;70,63;83,102;51,78;19,102;32,63;0,39" o:connectangles="0,0,0,0,0,0,0,0,0,0,0"/>
                      </v:shape>
                      <v:shape id="AutoShape 5" o:spid="_x0000_s1029" style="position:absolute;left:1942;top:2287;width:102;height:102;visibility:visible;mso-wrap-style:square;v-text-anchor:top" coordsize="10000,1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" path="m,3824r3824,l5000,,6176,3824r3824,l6863,6176r1274,3824l5000,7647,1863,10000,3137,6176,,3824xe" stroked="f">
                        <v:stroke joinstyle="miter"/>
                        <v:path o:connecttype="custom" o:connectlocs="0,39;39,39;51,0;63,39;102,39;70,63;83,102;51,78;19,102;32,63;0,39" o:connectangles="0,0,0,0,0,0,0,0,0,0,0"/>
                      </v:shape>
                      <v:shape id="AutoShape 6" o:spid="_x0000_s1030" style="position:absolute;left:2054;top:2287;width:102;height:102;visibility:visible;mso-wrap-style:square;v-text-anchor:top" coordsize="10000,1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" path="m,3824r3824,l5000,,6176,3824r3824,l6863,6176r1274,3824l5000,7647,1863,10000,3137,6176,,3824xe" stroked="f">
                        <v:stroke joinstyle="miter"/>
                        <v:path o:connecttype="custom" o:connectlocs="0,39;39,39;51,0;63,39;102,39;70,63;83,102;51,78;19,102;32,63;0,39" o:connectangles="0,0,0,0,0,0,0,0,0,0,0"/>
                      </v:shape>
                      <v:shape id="AutoShape 7" o:spid="_x0000_s1031" style="position:absolute;left:2156;top:2287;width:102;height:102;visibility:visible;mso-wrap-style:square;v-text-anchor:top" coordsize="10000,1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" path="m,3824r3824,l5000,,6176,3824r3824,l6863,6176r1274,3824l5000,7647,1863,10000,3137,6176,,3824xe" stroked="f">
                        <v:stroke joinstyle="miter"/>
                        <v:path o:connecttype="custom" o:connectlocs="0,39;39,39;51,0;63,39;102,39;70,63;83,102;51,78;19,102;32,63;0,39" o:connectangles="0,0,0,0,0,0,0,0,0,0,0"/>
                      </v:shape>
                      <v:shape id="AutoShape 8" o:spid="_x0000_s1032" style="position:absolute;left:1889;top:2407;width:102;height:102;visibility:visible;mso-wrap-style:square;v-text-anchor:top" coordsize="10000,1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" path="m,3824r3824,l5000,,6176,3824r3824,l6863,6176r1274,3824l5000,7647,1863,10000,3137,6176,,3824xe" stroked="f">
                        <v:stroke joinstyle="miter"/>
                        <v:path o:connecttype="custom" o:connectlocs="0,39;39,39;51,0;63,39;102,39;70,63;83,102;51,78;19,102;32,63;0,39" o:connectangles="0,0,0,0,0,0,0,0,0,0,0"/>
                      </v:shape>
                      <v:shape id="AutoShape 9" o:spid="_x0000_s1033" style="position:absolute;left:2002;top:2407;width:102;height:102;visibility:visible;mso-wrap-style:square;v-text-anchor:top" coordsize="10000,1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" path="m,3824r3824,l5000,,6176,3824r3824,l6863,6176r1274,3824l5000,7647,1863,10000,3137,6176,,3824xe" stroked="f">
                        <v:stroke joinstyle="miter"/>
                        <v:path o:connecttype="custom" o:connectlocs="0,39;39,39;51,0;63,39;102,39;70,63;83,102;51,78;19,102;32,63;0,39" o:connectangles="0,0,0,0,0,0,0,0,0,0,0"/>
                      </v:shape>
                      <v:shape id="AutoShape 10" o:spid="_x0000_s1034" style="position:absolute;left:2104;top:2407;width:102;height:102;visibility:visible;mso-wrap-style:square;v-text-anchor:top" coordsize="10000,100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" path="m,3824r3824,l5000,,6176,3824r3824,l6863,6176r1274,3824l5000,7647,1863,10000,3137,6176,,3824xe" stroked="f">
                        <v:stroke joinstyle="miter"/>
                        <v:path o:connecttype="custom" o:connectlocs="0,39;39,39;51,0;63,39;102,39;70,63;83,102;51,78;19,102;32,63;0,39" o:connectangles="0,0,0,0,0,0,0,0,0,0,0"/>
                      </v:shape>
                    </v:group>
                  </w:pict>
                </mc:Fallback>
              </mc:AlternateContent>
            </w:r>
          </w:p>
        </w:tc>
        <w:tc>
          <w:tcPr>
            <w:tcW w:w="4536" w:type="dxa"/>
          </w:tcPr>
          <w:p w14:paraId="7C342B55" w14:textId="77777777" w:rsidR="00852C08" w:rsidRPr="00265D23" w:rsidRDefault="00852C08" w:rsidP="00420259">
            <w:pPr>
              <w:tabs>
                <w:tab w:val="left" w:pos="709"/>
              </w:tabs>
              <w:rPr>
                <w:rFonts w:ascii="Arial" w:hAnsi="Arial" w:cs="Arial"/>
                <w:color w:val="5F5F5F"/>
                <w:sz w:val="16"/>
                <w:szCs w:val="16"/>
              </w:rPr>
            </w:pPr>
          </w:p>
          <w:p w14:paraId="786F4992" w14:textId="77777777" w:rsidR="00852C08" w:rsidRPr="00265D23" w:rsidRDefault="00852C08" w:rsidP="00420259">
            <w:pPr>
              <w:rPr>
                <w:rFonts w:ascii="Arial" w:hAnsi="Arial" w:cs="Arial"/>
                <w:color w:val="5F5F5F"/>
                <w:sz w:val="14"/>
                <w:szCs w:val="14"/>
              </w:rPr>
            </w:pPr>
            <w:r w:rsidRPr="00265D23">
              <w:rPr>
                <w:rFonts w:ascii="Arial" w:hAnsi="Arial" w:cs="Arial"/>
                <w:color w:val="5F5F5F"/>
                <w:sz w:val="14"/>
                <w:szCs w:val="14"/>
              </w:rPr>
              <w:t>Dirección General</w:t>
            </w:r>
          </w:p>
          <w:p w14:paraId="6066633E" w14:textId="77777777" w:rsidR="00852C08" w:rsidRPr="00265D23" w:rsidRDefault="00852C08" w:rsidP="00420259">
            <w:pPr>
              <w:spacing w:line="288" w:lineRule="auto"/>
              <w:rPr>
                <w:rFonts w:ascii="Arial" w:hAnsi="Arial" w:cs="Arial"/>
                <w:color w:val="5F5F5F"/>
                <w:sz w:val="14"/>
                <w:szCs w:val="14"/>
              </w:rPr>
            </w:pPr>
            <w:r w:rsidRPr="00265D23">
              <w:rPr>
                <w:rFonts w:ascii="Arial" w:hAnsi="Arial" w:cs="Arial"/>
                <w:color w:val="5F5F5F"/>
                <w:sz w:val="14"/>
                <w:szCs w:val="14"/>
              </w:rPr>
              <w:t>de Infraestructuras y Servicios</w:t>
            </w:r>
          </w:p>
          <w:p w14:paraId="52FA2F71" w14:textId="77777777" w:rsidR="00852C08" w:rsidRPr="00265D23" w:rsidRDefault="00852C08" w:rsidP="00420259">
            <w:pPr>
              <w:rPr>
                <w:rFonts w:ascii="Arial" w:hAnsi="Arial" w:cs="Arial"/>
                <w:color w:val="5F5F5F"/>
                <w:sz w:val="14"/>
                <w:szCs w:val="14"/>
              </w:rPr>
            </w:pPr>
            <w:r w:rsidRPr="00265D23">
              <w:rPr>
                <w:rFonts w:ascii="Arial" w:hAnsi="Arial" w:cs="Arial"/>
                <w:color w:val="5F5F5F"/>
                <w:sz w:val="14"/>
                <w:szCs w:val="14"/>
              </w:rPr>
              <w:t>CONSEJERÍA DE EDUCACIÓN</w:t>
            </w:r>
          </w:p>
          <w:p w14:paraId="62FAEDCC" w14:textId="77777777" w:rsidR="00852C08" w:rsidRPr="00265D23" w:rsidRDefault="00852C08" w:rsidP="00420259">
            <w:pPr>
              <w:rPr>
                <w:rFonts w:ascii="Arial" w:hAnsi="Arial" w:cs="Arial"/>
                <w:color w:val="5F5F5F"/>
                <w:sz w:val="24"/>
              </w:rPr>
            </w:pPr>
            <w:r w:rsidRPr="00265D23">
              <w:rPr>
                <w:rFonts w:ascii="Arial" w:hAnsi="Arial" w:cs="Arial"/>
                <w:color w:val="5F5F5F"/>
                <w:sz w:val="14"/>
                <w:szCs w:val="14"/>
              </w:rPr>
              <w:t>E INVESTIGACIÓN</w:t>
            </w:r>
          </w:p>
        </w:tc>
        <w:bookmarkStart w:id="0" w:name="_GoBack"/>
        <w:bookmarkEnd w:id="0"/>
      </w:tr>
      <w:tr w:rsidR="00852C08" w:rsidRPr="0040451D" w14:paraId="42088784" w14:textId="77777777" w:rsidTr="00420259">
        <w:tc>
          <w:tcPr>
            <w:tcW w:w="5245" w:type="dxa"/>
            <w:gridSpan w:val="2"/>
          </w:tcPr>
          <w:p w14:paraId="37FB62C2" w14:textId="77777777" w:rsidR="00852C08" w:rsidRPr="0040451D" w:rsidRDefault="00852C08" w:rsidP="00420259">
            <w:pPr>
              <w:tabs>
                <w:tab w:val="left" w:pos="993"/>
              </w:tabs>
              <w:rPr>
                <w:rFonts w:ascii="CG Omega" w:hAnsi="CG Omega"/>
                <w:color w:val="5F5F5F"/>
                <w:spacing w:val="12"/>
                <w:sz w:val="28"/>
                <w:szCs w:val="28"/>
              </w:rPr>
            </w:pPr>
            <w:r w:rsidRPr="0040451D">
              <w:rPr>
                <w:rFonts w:ascii="Arial Black" w:hAnsi="Arial Black"/>
                <w:color w:val="5F5F5F"/>
                <w:spacing w:val="12"/>
                <w:sz w:val="28"/>
                <w:szCs w:val="28"/>
              </w:rPr>
              <w:t>Comunidad de Madrid</w:t>
            </w:r>
          </w:p>
        </w:tc>
      </w:tr>
    </w:tbl>
    <w:p w14:paraId="5C43A107" w14:textId="77777777" w:rsidR="00852C08" w:rsidRDefault="00852C08" w:rsidP="00852C08">
      <w:pPr>
        <w:pStyle w:val="Ttulo"/>
      </w:pPr>
    </w:p>
    <w:p w14:paraId="29856DB9" w14:textId="77777777" w:rsidR="00852C08" w:rsidRDefault="00852C08" w:rsidP="00852C08">
      <w:pPr>
        <w:pStyle w:val="Ttulo"/>
      </w:pPr>
    </w:p>
    <w:p w14:paraId="7ECF266C" w14:textId="77777777" w:rsidR="00852C08" w:rsidRPr="00595E52" w:rsidRDefault="00852C08" w:rsidP="00852C08">
      <w:pPr>
        <w:pStyle w:val="Ttulo"/>
        <w:spacing w:line="360" w:lineRule="auto"/>
        <w:ind w:left="568"/>
        <w:rPr>
          <w:sz w:val="16"/>
          <w:szCs w:val="16"/>
        </w:rPr>
      </w:pPr>
      <w:r w:rsidRPr="00595E52">
        <w:rPr>
          <w:sz w:val="16"/>
          <w:szCs w:val="16"/>
        </w:rPr>
        <w:t xml:space="preserve">SITUACIÓN </w:t>
      </w:r>
      <w:r w:rsidRPr="00595E52">
        <w:rPr>
          <w:sz w:val="16"/>
          <w:szCs w:val="16"/>
        </w:rPr>
        <w:tab/>
      </w:r>
    </w:p>
    <w:p w14:paraId="6C0203BA" w14:textId="77777777" w:rsidR="00852C08" w:rsidRPr="006A2761" w:rsidRDefault="00852C08" w:rsidP="00852C08">
      <w:pPr>
        <w:pStyle w:val="Ttulo"/>
        <w:spacing w:line="276" w:lineRule="auto"/>
        <w:ind w:left="568"/>
        <w:rPr>
          <w:sz w:val="20"/>
          <w:szCs w:val="20"/>
        </w:rPr>
      </w:pPr>
      <w:r w:rsidRPr="006A2761">
        <w:rPr>
          <w:sz w:val="20"/>
          <w:szCs w:val="20"/>
        </w:rPr>
        <w:tab/>
      </w:r>
      <w:r>
        <w:rPr>
          <w:sz w:val="20"/>
          <w:szCs w:val="20"/>
        </w:rPr>
        <w:t>CALLE TOMILLO C/V AVDA. DEL MONTE</w:t>
      </w:r>
    </w:p>
    <w:p w14:paraId="2455F893" w14:textId="77777777" w:rsidR="00852C08" w:rsidRPr="006A2761" w:rsidRDefault="00852C08" w:rsidP="00852C08">
      <w:pPr>
        <w:pStyle w:val="Ttulo"/>
        <w:spacing w:line="276" w:lineRule="auto"/>
        <w:ind w:left="568"/>
        <w:rPr>
          <w:sz w:val="20"/>
          <w:szCs w:val="20"/>
        </w:rPr>
      </w:pPr>
      <w:r w:rsidRPr="006A2761">
        <w:rPr>
          <w:sz w:val="20"/>
          <w:szCs w:val="20"/>
        </w:rPr>
        <w:tab/>
      </w:r>
      <w:r>
        <w:rPr>
          <w:sz w:val="20"/>
          <w:szCs w:val="20"/>
        </w:rPr>
        <w:t xml:space="preserve">28890 LOECHES </w:t>
      </w:r>
      <w:r w:rsidRPr="006A2761">
        <w:rPr>
          <w:sz w:val="20"/>
          <w:szCs w:val="20"/>
        </w:rPr>
        <w:t>(MADRID)</w:t>
      </w:r>
    </w:p>
    <w:p w14:paraId="112DD893" w14:textId="77777777" w:rsidR="00852C08" w:rsidRPr="006A2761" w:rsidRDefault="00852C08" w:rsidP="00852C08">
      <w:pPr>
        <w:pStyle w:val="Ttulo"/>
        <w:ind w:left="568"/>
        <w:rPr>
          <w:sz w:val="20"/>
          <w:szCs w:val="20"/>
        </w:rPr>
      </w:pPr>
    </w:p>
    <w:p w14:paraId="26DA4995" w14:textId="77777777" w:rsidR="00852C08" w:rsidRPr="00595E52" w:rsidRDefault="00852C08" w:rsidP="00852C08">
      <w:pPr>
        <w:pStyle w:val="Ttulo"/>
        <w:spacing w:line="360" w:lineRule="auto"/>
        <w:ind w:left="568"/>
        <w:rPr>
          <w:sz w:val="16"/>
          <w:szCs w:val="16"/>
        </w:rPr>
      </w:pPr>
      <w:r w:rsidRPr="00595E52">
        <w:rPr>
          <w:sz w:val="16"/>
          <w:szCs w:val="16"/>
        </w:rPr>
        <w:t>PROPIEDAD</w:t>
      </w:r>
    </w:p>
    <w:p w14:paraId="1F45AC3A" w14:textId="77777777" w:rsidR="00852C08" w:rsidRDefault="00852C08" w:rsidP="00852C08">
      <w:pPr>
        <w:pStyle w:val="Ttulo"/>
        <w:spacing w:line="276" w:lineRule="auto"/>
        <w:ind w:left="568"/>
        <w:rPr>
          <w:sz w:val="20"/>
          <w:szCs w:val="20"/>
        </w:rPr>
      </w:pPr>
      <w:r>
        <w:tab/>
      </w:r>
      <w:r w:rsidRPr="006A2761">
        <w:rPr>
          <w:sz w:val="20"/>
          <w:szCs w:val="20"/>
        </w:rPr>
        <w:t>D</w:t>
      </w:r>
      <w:r>
        <w:rPr>
          <w:sz w:val="20"/>
          <w:szCs w:val="20"/>
        </w:rPr>
        <w:t>.G. INFRAESTRUCTURAS Y SERVICIOS</w:t>
      </w:r>
      <w:r w:rsidRPr="006A2761">
        <w:rPr>
          <w:sz w:val="20"/>
          <w:szCs w:val="20"/>
        </w:rPr>
        <w:t xml:space="preserve"> </w:t>
      </w:r>
    </w:p>
    <w:p w14:paraId="4EECF168" w14:textId="77777777" w:rsidR="00852C08" w:rsidRPr="006A2761" w:rsidRDefault="00852C08" w:rsidP="00852C08">
      <w:pPr>
        <w:pStyle w:val="Ttulo"/>
        <w:spacing w:line="276" w:lineRule="auto"/>
        <w:ind w:left="568"/>
        <w:rPr>
          <w:sz w:val="20"/>
          <w:szCs w:val="20"/>
        </w:rPr>
      </w:pPr>
      <w:r>
        <w:rPr>
          <w:sz w:val="20"/>
          <w:szCs w:val="20"/>
        </w:rPr>
        <w:tab/>
        <w:t>CONSEJERÍA DE EDUCACIÓN E INVESTIGACIÓN</w:t>
      </w:r>
    </w:p>
    <w:p w14:paraId="72F5EF6E" w14:textId="77777777" w:rsidR="00852C08" w:rsidRPr="006A2761" w:rsidRDefault="00852C08" w:rsidP="00852C08">
      <w:pPr>
        <w:pStyle w:val="Ttulo"/>
        <w:spacing w:line="276" w:lineRule="auto"/>
        <w:ind w:left="568"/>
        <w:rPr>
          <w:sz w:val="20"/>
          <w:szCs w:val="20"/>
        </w:rPr>
      </w:pPr>
      <w:r w:rsidRPr="006A2761">
        <w:rPr>
          <w:sz w:val="20"/>
          <w:szCs w:val="20"/>
        </w:rPr>
        <w:tab/>
        <w:t>c/ Santa Hortensia, 30. 28002. Madrid</w:t>
      </w:r>
    </w:p>
    <w:p w14:paraId="5FEF4831" w14:textId="77777777" w:rsidR="00852C08" w:rsidRDefault="00852C08" w:rsidP="00852C08">
      <w:pPr>
        <w:pStyle w:val="Ttulo"/>
        <w:ind w:left="568"/>
      </w:pPr>
    </w:p>
    <w:p w14:paraId="79B17C1B" w14:textId="77777777" w:rsidR="00852C08" w:rsidRPr="00595E52" w:rsidRDefault="00852C08" w:rsidP="00852C08">
      <w:pPr>
        <w:pStyle w:val="Ttulo"/>
        <w:spacing w:line="360" w:lineRule="auto"/>
        <w:ind w:left="568"/>
        <w:rPr>
          <w:sz w:val="16"/>
          <w:szCs w:val="16"/>
        </w:rPr>
      </w:pPr>
      <w:r w:rsidRPr="00595E52">
        <w:rPr>
          <w:sz w:val="16"/>
          <w:szCs w:val="16"/>
        </w:rPr>
        <w:t>ARQUITECTOS</w:t>
      </w:r>
    </w:p>
    <w:p w14:paraId="28F2FEC3" w14:textId="77777777" w:rsidR="00852C08" w:rsidRPr="006A2761" w:rsidRDefault="00852C08" w:rsidP="00852C08">
      <w:pPr>
        <w:pStyle w:val="Ttulo"/>
        <w:spacing w:line="276" w:lineRule="auto"/>
        <w:ind w:left="568"/>
        <w:rPr>
          <w:sz w:val="20"/>
          <w:szCs w:val="20"/>
        </w:rPr>
      </w:pPr>
      <w:r w:rsidRPr="006A2761">
        <w:rPr>
          <w:sz w:val="20"/>
          <w:szCs w:val="20"/>
        </w:rPr>
        <w:tab/>
        <w:t>ALDARA ZULETA DEL RIVERO</w:t>
      </w:r>
    </w:p>
    <w:p w14:paraId="0D24487F" w14:textId="77777777" w:rsidR="00852C08" w:rsidRPr="004332C0" w:rsidRDefault="00852C08" w:rsidP="00852C08">
      <w:pPr>
        <w:pStyle w:val="Ttulo"/>
        <w:spacing w:line="276" w:lineRule="auto"/>
        <w:ind w:left="568"/>
        <w:rPr>
          <w:sz w:val="20"/>
          <w:szCs w:val="20"/>
        </w:rPr>
      </w:pPr>
      <w:r w:rsidRPr="006A2761">
        <w:rPr>
          <w:sz w:val="20"/>
          <w:szCs w:val="20"/>
        </w:rPr>
        <w:tab/>
        <w:t>JAIME MARTÍNEZ DE UBAGO DE LIÑÁN</w:t>
      </w:r>
    </w:p>
    <w:p w14:paraId="7414040A" w14:textId="77777777" w:rsidR="00583C82" w:rsidRDefault="00583C82" w:rsidP="00583C82">
      <w:pPr>
        <w:pStyle w:val="Ttulo"/>
      </w:pPr>
    </w:p>
    <w:p w14:paraId="3EEBF137" w14:textId="77777777" w:rsidR="00583C82" w:rsidRDefault="00583C82" w:rsidP="00583C82">
      <w:pPr>
        <w:pStyle w:val="Ttulo"/>
      </w:pPr>
    </w:p>
    <w:p w14:paraId="7C919A7A" w14:textId="77777777" w:rsidR="00583C82" w:rsidRDefault="00583C82" w:rsidP="00583C82">
      <w:pPr>
        <w:pStyle w:val="Ttulo"/>
      </w:pPr>
    </w:p>
    <w:p w14:paraId="670B5DD8" w14:textId="77777777" w:rsidR="00CF138B" w:rsidRPr="00BD0E4A" w:rsidRDefault="00DD73DA" w:rsidP="00B97BA0">
      <w:pPr>
        <w:pStyle w:val="Ttulo"/>
        <w:jc w:val="center"/>
        <w:outlineLvl w:val="0"/>
        <w:rPr>
          <w:b/>
        </w:rPr>
      </w:pPr>
      <w:r w:rsidRPr="00BD0E4A">
        <w:rPr>
          <w:b/>
        </w:rPr>
        <w:t>A</w:t>
      </w:r>
      <w:r w:rsidR="00CF138B" w:rsidRPr="00BD0E4A">
        <w:rPr>
          <w:b/>
        </w:rPr>
        <w:t>M3. CALIFICACIÓN ENERGÉTICA</w:t>
      </w:r>
    </w:p>
    <w:p w14:paraId="63255A6F" w14:textId="77777777" w:rsidR="00CF138B" w:rsidRPr="002F3F63" w:rsidRDefault="00CF138B" w:rsidP="00CF138B">
      <w:pPr>
        <w:pStyle w:val="Ttulo"/>
        <w:rPr>
          <w:color w:val="FF0000"/>
        </w:rPr>
        <w:sectPr w:rsidR="00CF138B" w:rsidRPr="002F3F63" w:rsidSect="00171702">
          <w:headerReference w:type="first" r:id="rId9"/>
          <w:footerReference w:type="first" r:id="rId10"/>
          <w:pgSz w:w="11906" w:h="16838" w:code="9"/>
          <w:pgMar w:top="1701" w:right="1134" w:bottom="1134" w:left="1701" w:header="709" w:footer="567" w:gutter="0"/>
          <w:cols w:space="1567"/>
          <w:docGrid w:linePitch="360"/>
        </w:sectPr>
      </w:pPr>
    </w:p>
    <w:p w14:paraId="58CCD3DC" w14:textId="497B41F5" w:rsidR="008B25A8" w:rsidRDefault="008B25A8" w:rsidP="001029CB">
      <w:pPr>
        <w:pStyle w:val="UZTTULO2"/>
        <w:ind w:left="0"/>
        <w:outlineLvl w:val="0"/>
      </w:pPr>
    </w:p>
    <w:p w14:paraId="44E8741E" w14:textId="5AAE65FC" w:rsidR="008B25A8" w:rsidRPr="00DC22DC" w:rsidRDefault="00DC22DC" w:rsidP="00394DA8">
      <w:pPr>
        <w:pStyle w:val="UZTTULO2"/>
        <w:outlineLvl w:val="0"/>
        <w:rPr>
          <w:u w:val="none"/>
        </w:rPr>
      </w:pPr>
      <w:r w:rsidRPr="00DC22DC">
        <w:rPr>
          <w:u w:val="none"/>
        </w:rPr>
        <w:t xml:space="preserve">DESCRIPCIÓN </w:t>
      </w:r>
      <w:r w:rsidR="00305D0C">
        <w:rPr>
          <w:u w:val="none"/>
        </w:rPr>
        <w:t xml:space="preserve">DE </w:t>
      </w:r>
      <w:r w:rsidRPr="00DC22DC">
        <w:rPr>
          <w:u w:val="none"/>
        </w:rPr>
        <w:t>CERRAMIENTOS</w:t>
      </w:r>
    </w:p>
    <w:p w14:paraId="0696B18D" w14:textId="77777777" w:rsidR="00DC22DC" w:rsidRPr="00833412" w:rsidRDefault="00DC22DC" w:rsidP="00394DA8">
      <w:pPr>
        <w:pStyle w:val="UZTTULO2"/>
        <w:outlineLvl w:val="0"/>
      </w:pPr>
    </w:p>
    <w:p w14:paraId="5AA3347D" w14:textId="6242F211" w:rsidR="00394DA8" w:rsidRPr="00833412" w:rsidRDefault="00394DA8" w:rsidP="00394DA8">
      <w:pPr>
        <w:pStyle w:val="UZTTULO2"/>
        <w:outlineLvl w:val="0"/>
      </w:pPr>
      <w:r w:rsidRPr="00833412">
        <w:t xml:space="preserve">EDIFICIO </w:t>
      </w:r>
      <w:r w:rsidR="00833412" w:rsidRPr="00833412">
        <w:t>AULAS</w:t>
      </w:r>
    </w:p>
    <w:p w14:paraId="3C221954" w14:textId="77777777" w:rsidR="00294918" w:rsidRPr="00833412" w:rsidRDefault="00294918" w:rsidP="00294918">
      <w:pPr>
        <w:pStyle w:val="Ttulo"/>
        <w:spacing w:line="276" w:lineRule="auto"/>
        <w:ind w:left="568" w:right="-7"/>
        <w:outlineLvl w:val="0"/>
        <w:rPr>
          <w:rFonts w:cs="Times New Roman"/>
          <w:b/>
          <w:bCs w:val="0"/>
          <w:sz w:val="19"/>
          <w:szCs w:val="20"/>
        </w:rPr>
      </w:pPr>
    </w:p>
    <w:p w14:paraId="1B30DF26" w14:textId="61E6FD0B" w:rsidR="00294918" w:rsidRPr="00833412" w:rsidRDefault="00294918" w:rsidP="00294918">
      <w:pPr>
        <w:pStyle w:val="Ttulo"/>
        <w:spacing w:line="276" w:lineRule="auto"/>
        <w:ind w:left="568" w:right="-7"/>
        <w:outlineLvl w:val="0"/>
        <w:rPr>
          <w:rFonts w:cs="Times New Roman"/>
          <w:b/>
          <w:bCs w:val="0"/>
          <w:sz w:val="19"/>
          <w:szCs w:val="20"/>
        </w:rPr>
      </w:pPr>
      <w:r w:rsidRPr="00833412">
        <w:rPr>
          <w:rFonts w:cs="Times New Roman"/>
          <w:b/>
          <w:bCs w:val="0"/>
          <w:sz w:val="19"/>
          <w:szCs w:val="20"/>
        </w:rPr>
        <w:t>VERIFICACIÓN DE REQUISITOS DEL CTE-HE0 Y HE-1</w:t>
      </w:r>
    </w:p>
    <w:p w14:paraId="033286B5" w14:textId="77777777" w:rsidR="00294918" w:rsidRPr="00833412" w:rsidRDefault="00294918" w:rsidP="00294918">
      <w:pPr>
        <w:pStyle w:val="Ttulo"/>
        <w:spacing w:line="276" w:lineRule="auto"/>
        <w:ind w:left="568" w:right="-7"/>
        <w:outlineLvl w:val="0"/>
        <w:rPr>
          <w:rFonts w:cs="Times New Roman"/>
          <w:b/>
          <w:bCs w:val="0"/>
          <w:sz w:val="19"/>
          <w:szCs w:val="20"/>
        </w:rPr>
      </w:pPr>
    </w:p>
    <w:p w14:paraId="0BDABF3B" w14:textId="46D0322F" w:rsidR="00294918" w:rsidRPr="00833412" w:rsidRDefault="00294918" w:rsidP="00294918">
      <w:pPr>
        <w:pStyle w:val="Ttulo"/>
        <w:spacing w:line="276" w:lineRule="auto"/>
        <w:ind w:left="568" w:right="-7"/>
        <w:outlineLvl w:val="0"/>
        <w:rPr>
          <w:rFonts w:cs="Times New Roman"/>
          <w:b/>
          <w:bCs w:val="0"/>
          <w:sz w:val="19"/>
          <w:szCs w:val="20"/>
        </w:rPr>
      </w:pPr>
      <w:r w:rsidRPr="00833412">
        <w:rPr>
          <w:rFonts w:cs="Times New Roman"/>
          <w:b/>
          <w:bCs w:val="0"/>
          <w:sz w:val="19"/>
          <w:szCs w:val="20"/>
        </w:rPr>
        <w:t>CERTIFICADO DE EFICIENCIA ENERGÉTICA</w:t>
      </w:r>
    </w:p>
    <w:p w14:paraId="2BCBE25C" w14:textId="77777777" w:rsidR="00294918" w:rsidRPr="00833412" w:rsidRDefault="00294918" w:rsidP="00294918">
      <w:pPr>
        <w:pStyle w:val="Ttulo"/>
        <w:spacing w:line="276" w:lineRule="auto"/>
        <w:ind w:left="568" w:right="-7"/>
        <w:outlineLvl w:val="0"/>
        <w:rPr>
          <w:rFonts w:cs="Times New Roman"/>
          <w:b/>
          <w:bCs w:val="0"/>
          <w:sz w:val="19"/>
          <w:szCs w:val="20"/>
        </w:rPr>
      </w:pPr>
    </w:p>
    <w:p w14:paraId="47B7A908" w14:textId="77777777" w:rsidR="00294918" w:rsidRPr="00833412" w:rsidRDefault="00294918" w:rsidP="00294918">
      <w:pPr>
        <w:pStyle w:val="UZTTULO2"/>
        <w:outlineLvl w:val="0"/>
      </w:pPr>
    </w:p>
    <w:p w14:paraId="6BDC67ED" w14:textId="018BEF01" w:rsidR="00294918" w:rsidRPr="00833412" w:rsidRDefault="00294918" w:rsidP="00294918">
      <w:pPr>
        <w:pStyle w:val="UZTTULO2"/>
        <w:outlineLvl w:val="0"/>
      </w:pPr>
      <w:r w:rsidRPr="00833412">
        <w:t>GIMNASIO</w:t>
      </w:r>
    </w:p>
    <w:p w14:paraId="263B54BD" w14:textId="77777777" w:rsidR="00294918" w:rsidRPr="00833412" w:rsidRDefault="00294918" w:rsidP="00DC22DC">
      <w:pPr>
        <w:pStyle w:val="Ttulo"/>
        <w:spacing w:line="276" w:lineRule="auto"/>
        <w:ind w:right="-7"/>
        <w:outlineLvl w:val="0"/>
        <w:rPr>
          <w:rFonts w:cs="Times New Roman"/>
          <w:b/>
          <w:bCs w:val="0"/>
          <w:sz w:val="19"/>
          <w:szCs w:val="20"/>
        </w:rPr>
      </w:pPr>
    </w:p>
    <w:p w14:paraId="4D2E96E0" w14:textId="77777777" w:rsidR="00294918" w:rsidRPr="00833412" w:rsidRDefault="00294918" w:rsidP="00294918">
      <w:pPr>
        <w:pStyle w:val="Ttulo"/>
        <w:spacing w:line="276" w:lineRule="auto"/>
        <w:ind w:left="568" w:right="-7"/>
        <w:outlineLvl w:val="0"/>
        <w:rPr>
          <w:rFonts w:cs="Times New Roman"/>
          <w:b/>
          <w:bCs w:val="0"/>
          <w:sz w:val="19"/>
          <w:szCs w:val="20"/>
        </w:rPr>
      </w:pPr>
      <w:r w:rsidRPr="00833412">
        <w:rPr>
          <w:rFonts w:cs="Times New Roman"/>
          <w:b/>
          <w:bCs w:val="0"/>
          <w:sz w:val="19"/>
          <w:szCs w:val="20"/>
        </w:rPr>
        <w:t>VERIFICACIÓN DE REQUISITOS DEL CTE-HE0 Y HE-1</w:t>
      </w:r>
    </w:p>
    <w:p w14:paraId="0F5EDC68" w14:textId="77777777" w:rsidR="00294918" w:rsidRPr="00833412" w:rsidRDefault="00294918" w:rsidP="00294918">
      <w:pPr>
        <w:pStyle w:val="Ttulo"/>
        <w:spacing w:line="276" w:lineRule="auto"/>
        <w:ind w:left="568" w:right="-7"/>
        <w:outlineLvl w:val="0"/>
        <w:rPr>
          <w:rFonts w:cs="Times New Roman"/>
          <w:b/>
          <w:bCs w:val="0"/>
          <w:sz w:val="19"/>
          <w:szCs w:val="20"/>
        </w:rPr>
      </w:pPr>
    </w:p>
    <w:p w14:paraId="453A2AC4" w14:textId="77777777" w:rsidR="00294918" w:rsidRPr="00833412" w:rsidRDefault="00294918" w:rsidP="00294918">
      <w:pPr>
        <w:pStyle w:val="Ttulo"/>
        <w:spacing w:line="276" w:lineRule="auto"/>
        <w:ind w:left="568" w:right="-7"/>
        <w:outlineLvl w:val="0"/>
        <w:rPr>
          <w:rFonts w:cs="Times New Roman"/>
          <w:b/>
          <w:bCs w:val="0"/>
          <w:sz w:val="19"/>
          <w:szCs w:val="20"/>
        </w:rPr>
      </w:pPr>
      <w:r w:rsidRPr="00833412">
        <w:rPr>
          <w:rFonts w:cs="Times New Roman"/>
          <w:b/>
          <w:bCs w:val="0"/>
          <w:sz w:val="19"/>
          <w:szCs w:val="20"/>
        </w:rPr>
        <w:t>CERTIFICADO DE EFICIENCIA ENERGÉTICA</w:t>
      </w:r>
    </w:p>
    <w:p w14:paraId="6A6944B8" w14:textId="77777777" w:rsidR="00294918" w:rsidRPr="00583C82" w:rsidRDefault="00294918" w:rsidP="00294918">
      <w:pPr>
        <w:pStyle w:val="UZTTULO2"/>
        <w:outlineLvl w:val="0"/>
        <w:rPr>
          <w:color w:val="FF0000"/>
        </w:rPr>
      </w:pPr>
    </w:p>
    <w:p w14:paraId="637E465F" w14:textId="25E3385C" w:rsidR="00B103BD" w:rsidRDefault="00B103BD">
      <w:pPr>
        <w:rPr>
          <w:rFonts w:ascii="Arial" w:eastAsia="Times New Roman" w:hAnsi="Arial" w:cs="Arial"/>
          <w:b/>
          <w:sz w:val="20"/>
          <w:szCs w:val="22"/>
          <w:u w:val="single"/>
          <w:lang w:val="es-MX" w:eastAsia="es-MX"/>
        </w:rPr>
      </w:pPr>
      <w:r>
        <w:br w:type="page"/>
      </w:r>
    </w:p>
    <w:p w14:paraId="5446662D" w14:textId="7E954E2E" w:rsidR="00305D0C" w:rsidRDefault="0039086E" w:rsidP="0039086E">
      <w:pPr>
        <w:pStyle w:val="UZTTULO2"/>
      </w:pPr>
      <w:r>
        <w:lastRenderedPageBreak/>
        <w:t>DETALLES DE ELEMENTOS CONSTRUCTIVOS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9"/>
        <w:gridCol w:w="297"/>
        <w:gridCol w:w="3624"/>
        <w:gridCol w:w="466"/>
        <w:gridCol w:w="694"/>
        <w:gridCol w:w="740"/>
        <w:gridCol w:w="685"/>
      </w:tblGrid>
      <w:tr w:rsidR="00305D0C" w:rsidRPr="0039086E" w14:paraId="19E8BF02" w14:textId="77777777" w:rsidTr="0039086E">
        <w:trPr>
          <w:cantSplit/>
        </w:trPr>
        <w:tc>
          <w:tcPr>
            <w:tcW w:w="0" w:type="auto"/>
            <w:gridSpan w:val="7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8E95A6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CAB0AE" w14:textId="2150DC20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aps/>
                <w:color w:val="FFFFFF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caps/>
                <w:color w:val="FFFFFF"/>
                <w:sz w:val="16"/>
                <w:szCs w:val="16"/>
              </w:rPr>
              <w:t xml:space="preserve">CUBIERTA </w:t>
            </w:r>
            <w:r w:rsidR="0039086E" w:rsidRPr="0039086E">
              <w:rPr>
                <w:rStyle w:val="Textoennegrita"/>
                <w:rFonts w:ascii="Arial" w:hAnsi="Arial" w:cs="Arial"/>
                <w:caps/>
                <w:color w:val="FFFFFF"/>
                <w:sz w:val="16"/>
                <w:szCs w:val="16"/>
              </w:rPr>
              <w:t>IES</w:t>
            </w:r>
            <w:r w:rsidRPr="0039086E">
              <w:rPr>
                <w:rStyle w:val="Textoennegrita"/>
                <w:rFonts w:ascii="Arial" w:hAnsi="Arial" w:cs="Arial"/>
                <w:caps/>
                <w:color w:val="FFFFFF"/>
                <w:sz w:val="16"/>
                <w:szCs w:val="16"/>
              </w:rPr>
              <w:t xml:space="preserve"> LOECHES</w:t>
            </w:r>
          </w:p>
        </w:tc>
      </w:tr>
      <w:tr w:rsidR="00305D0C" w:rsidRPr="00852C08" w14:paraId="6799138B" w14:textId="77777777" w:rsidTr="0039086E">
        <w:trPr>
          <w:cantSplit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F46142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noProof/>
                <w:sz w:val="16"/>
                <w:szCs w:val="16"/>
                <w:lang w:eastAsia="es-ES"/>
              </w:rPr>
              <w:drawing>
                <wp:inline distT="0" distB="0" distL="0" distR="0" wp14:anchorId="118AFA4C" wp14:editId="1BB0E6FD">
                  <wp:extent cx="2377440" cy="1192530"/>
                  <wp:effectExtent l="0" t="0" r="3810" b="7620"/>
                  <wp:docPr id="3" name="Imagen 3" descr="2019_22_CUBIERTA COLEGIO LOECH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9_22_CUBIERTA COLEGIO LOECH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119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43D6EE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9086E">
              <w:rPr>
                <w:rFonts w:ascii="Arial" w:hAnsi="Arial" w:cs="Arial"/>
                <w:sz w:val="16"/>
                <w:szCs w:val="16"/>
                <w:lang w:val="en-US"/>
              </w:rPr>
              <w:t>PETR2(0,</w:t>
            </w:r>
            <w:proofErr w:type="gramStart"/>
            <w:r w:rsidRPr="0039086E">
              <w:rPr>
                <w:rFonts w:ascii="Arial" w:hAnsi="Arial" w:cs="Arial"/>
                <w:sz w:val="16"/>
                <w:szCs w:val="16"/>
                <w:lang w:val="en-US"/>
              </w:rPr>
              <w:t>0500)+</w:t>
            </w:r>
            <w:proofErr w:type="gramEnd"/>
            <w:r w:rsidRPr="0039086E">
              <w:rPr>
                <w:rFonts w:ascii="Arial" w:hAnsi="Arial" w:cs="Arial"/>
                <w:sz w:val="16"/>
                <w:szCs w:val="16"/>
                <w:lang w:val="en-US"/>
              </w:rPr>
              <w:t>PP(0,0010)+AISL60(0,1000)+PP(0,0010)+BITU3(0,0180)+MORT2(0,0200)+HORM30(0,1000)+LOSA2(0,2500)</w:t>
            </w:r>
          </w:p>
        </w:tc>
      </w:tr>
      <w:tr w:rsidR="0039086E" w:rsidRPr="0039086E" w14:paraId="31BA6748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vAlign w:val="center"/>
            <w:hideMark/>
          </w:tcPr>
          <w:p w14:paraId="768FA657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FED588E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Nº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F6B30A7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Material de la capa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E365440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Esp.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(cm)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54B166E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Masa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(kg/cm²)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CA86B7B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Rest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(m²·K/W)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4300847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Cond.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(W/</w:t>
            </w: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m·K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)</w:t>
            </w:r>
          </w:p>
        </w:tc>
      </w:tr>
      <w:tr w:rsidR="0039086E" w:rsidRPr="0039086E" w14:paraId="6F21A160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1906AD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6220CA9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34CAC3A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Arena y grava [1700 &lt; d &lt; 2200]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F77F838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87A83AA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97,5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F19EC65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08EBE27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2,0000</w:t>
            </w:r>
          </w:p>
        </w:tc>
      </w:tr>
      <w:tr w:rsidR="0039086E" w:rsidRPr="0039086E" w14:paraId="070259B9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38DD74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8949577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736C67B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GEOTEXTIL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B6924C4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BB44301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D7B41FF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0,0045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C9FBC2A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0,2200</w:t>
            </w:r>
          </w:p>
        </w:tc>
      </w:tr>
      <w:tr w:rsidR="0039086E" w:rsidRPr="0039086E" w14:paraId="061B7313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38C61C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D14C09E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02E39D4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XPS Expandido con dióxido de carbono CO2 [ 0.036 W/[</w:t>
            </w:r>
            <w:proofErr w:type="spellStart"/>
            <w:r w:rsidRPr="0039086E">
              <w:rPr>
                <w:rFonts w:ascii="Arial" w:hAnsi="Arial" w:cs="Arial"/>
                <w:sz w:val="16"/>
                <w:szCs w:val="16"/>
              </w:rPr>
              <w:t>mK</w:t>
            </w:r>
            <w:proofErr w:type="spellEnd"/>
            <w:r w:rsidRPr="0039086E">
              <w:rPr>
                <w:rFonts w:ascii="Arial" w:hAnsi="Arial" w:cs="Arial"/>
                <w:sz w:val="16"/>
                <w:szCs w:val="16"/>
              </w:rPr>
              <w:t xml:space="preserve">]]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86D465E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331618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8769E81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2,7778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9AB9261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0,0360</w:t>
            </w:r>
          </w:p>
        </w:tc>
      </w:tr>
      <w:tr w:rsidR="0039086E" w:rsidRPr="0039086E" w14:paraId="5E4F1C37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1A5F97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CD20CD5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1430D36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GEOTEXTIL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45EB58C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067890A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F00FB8F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0,0045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3BF55E6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0,2200</w:t>
            </w:r>
          </w:p>
        </w:tc>
      </w:tr>
      <w:tr w:rsidR="0039086E" w:rsidRPr="0039086E" w14:paraId="6382F638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FA44A5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B283F89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21A638F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Betún fieltro o lámina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96A10EF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1,80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5186C35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4FBED65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0,0783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FCF01C0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0,2300</w:t>
            </w:r>
          </w:p>
        </w:tc>
      </w:tr>
      <w:tr w:rsidR="0039086E" w:rsidRPr="0039086E" w14:paraId="11D291F2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2CA985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67031B9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9308150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Mortero de cemento o cal para albañilería y para revoco/enlucido 1000 &lt; d &lt; 1250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4DDC4AF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ACF599F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FADFFC0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0,0364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1396489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0,5500</w:t>
            </w:r>
          </w:p>
        </w:tc>
      </w:tr>
      <w:tr w:rsidR="0039086E" w:rsidRPr="0039086E" w14:paraId="18728CCE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35B0E7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4D077E7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C94C351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Hormigón con arcilla expandida como árido principal d = 800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215D191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A158B07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7838634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0,3704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BC039B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0,2700</w:t>
            </w:r>
          </w:p>
        </w:tc>
      </w:tr>
      <w:tr w:rsidR="0039086E" w:rsidRPr="0039086E" w14:paraId="3FBCEAE7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906937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8214D88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0A81946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Con capa de compresión -Canto 250 mm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BDE551D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B742CB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395,0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2E3AFE9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0,1603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3E0522A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1,5600</w:t>
            </w:r>
          </w:p>
        </w:tc>
      </w:tr>
      <w:tr w:rsidR="0039086E" w:rsidRPr="0039086E" w14:paraId="436B6EC4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8C6AFF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EF192A1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492E3BC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237747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54,00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47B0864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618,6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EFDA90B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3,4571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44AC4C5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5D0C" w:rsidRPr="0039086E" w14:paraId="158DFF0A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vAlign w:val="center"/>
            <w:hideMark/>
          </w:tcPr>
          <w:p w14:paraId="0B852DB2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F36CD00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Función del elemento constructivo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463297B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Sup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(m²)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B3B1B2B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U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  <w:vertAlign w:val="subscript"/>
              </w:rPr>
              <w:t>máx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  <w:vertAlign w:val="subscript"/>
              </w:rPr>
              <w:br/>
              <w:t>(W/m²·K)</w:t>
            </w:r>
          </w:p>
        </w:tc>
      </w:tr>
      <w:tr w:rsidR="00305D0C" w:rsidRPr="0039086E" w14:paraId="1D59747E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7DE1E0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F4F0D8B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Cubierta, terraza o azotea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6C745B1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753,59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5C979FC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0,2780</w:t>
            </w:r>
          </w:p>
        </w:tc>
      </w:tr>
    </w:tbl>
    <w:p w14:paraId="0BD6C53E" w14:textId="45FB83FE" w:rsidR="00305D0C" w:rsidRDefault="00305D0C" w:rsidP="0039086E">
      <w:pPr>
        <w:pStyle w:val="UZPRRAFO"/>
      </w:pPr>
    </w:p>
    <w:p w14:paraId="5D036F6E" w14:textId="77777777" w:rsidR="005A21C6" w:rsidRDefault="005A21C6" w:rsidP="0039086E">
      <w:pPr>
        <w:pStyle w:val="UZPRRAFO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0"/>
        <w:gridCol w:w="249"/>
        <w:gridCol w:w="2200"/>
        <w:gridCol w:w="513"/>
        <w:gridCol w:w="771"/>
        <w:gridCol w:w="822"/>
        <w:gridCol w:w="760"/>
      </w:tblGrid>
      <w:tr w:rsidR="001A20A3" w:rsidRPr="00D92B22" w14:paraId="0C5EF14A" w14:textId="77777777" w:rsidTr="003E73F7">
        <w:trPr>
          <w:cantSplit/>
        </w:trPr>
        <w:tc>
          <w:tcPr>
            <w:tcW w:w="0" w:type="auto"/>
            <w:gridSpan w:val="7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8E95A6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A01554" w14:textId="494DCBCA" w:rsidR="001A20A3" w:rsidRPr="001A20A3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b/>
                <w:bCs/>
                <w:caps/>
                <w:color w:val="FFFFFF"/>
                <w:sz w:val="16"/>
                <w:szCs w:val="16"/>
                <w:lang w:eastAsia="es-ES"/>
              </w:rPr>
            </w:pPr>
            <w:r w:rsidRPr="001A20A3">
              <w:rPr>
                <w:rFonts w:ascii="Arial" w:eastAsia="Times New Roman" w:hAnsi="Arial" w:cs="Arial"/>
                <w:b/>
                <w:bCs/>
                <w:caps/>
                <w:color w:val="FFFFFF"/>
                <w:sz w:val="16"/>
                <w:szCs w:val="16"/>
                <w:lang w:eastAsia="es-ES"/>
              </w:rPr>
              <w:t>cubierta gimnasio</w:t>
            </w:r>
          </w:p>
        </w:tc>
      </w:tr>
      <w:tr w:rsidR="001A20A3" w:rsidRPr="00D92B22" w14:paraId="68029397" w14:textId="77777777" w:rsidTr="003E73F7">
        <w:trPr>
          <w:cantSplit/>
        </w:trPr>
        <w:tc>
          <w:tcPr>
            <w:tcW w:w="3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5B5915" w14:textId="77777777" w:rsidR="001A20A3" w:rsidRPr="00D92B22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noProof/>
                <w:szCs w:val="18"/>
                <w:lang w:eastAsia="es-ES"/>
              </w:rPr>
              <w:drawing>
                <wp:inline distT="0" distB="0" distL="0" distR="0" wp14:anchorId="1D82E90D" wp14:editId="4233510C">
                  <wp:extent cx="2377440" cy="1192530"/>
                  <wp:effectExtent l="0" t="0" r="3810" b="7620"/>
                  <wp:docPr id="20" name="Imagen 20" descr="2019_22_cubierta gimnas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2019_22_cubierta gimnas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119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75531F" w14:textId="77777777" w:rsidR="001A20A3" w:rsidRPr="00996AC6" w:rsidRDefault="001A20A3" w:rsidP="003E73F7">
            <w:pPr>
              <w:spacing w:after="100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Panel para cubiertas con dos chapas de acero de 0,5 mm y núcleo de lana de roca</w:t>
            </w:r>
          </w:p>
        </w:tc>
      </w:tr>
      <w:tr w:rsidR="001A20A3" w:rsidRPr="00D92B22" w14:paraId="7DE44A14" w14:textId="77777777" w:rsidTr="003E73F7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vAlign w:val="center"/>
            <w:hideMark/>
          </w:tcPr>
          <w:p w14:paraId="45E50510" w14:textId="77777777" w:rsidR="001A20A3" w:rsidRPr="00D92B22" w:rsidRDefault="001A20A3" w:rsidP="003E73F7">
            <w:pPr>
              <w:rPr>
                <w:rFonts w:ascii="Arial" w:eastAsia="Times New Roman" w:hAnsi="Arial" w:cs="Arial"/>
                <w:szCs w:val="18"/>
                <w:lang w:eastAsia="es-E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DFFFE4A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t>Nº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0CB6806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t>Material de la capa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66293DB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t>Esp.</w:t>
            </w:r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br/>
              <w:t>(cm)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ECF250E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t>Masa</w:t>
            </w:r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br/>
              <w:t>(kg/cm²)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BCD6487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</w:pPr>
            <w:proofErr w:type="spellStart"/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t>Rest</w:t>
            </w:r>
            <w:proofErr w:type="spellEnd"/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t>.</w:t>
            </w:r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br/>
              <w:t>(m²·K/W)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1964BBD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t>Cond.</w:t>
            </w:r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br/>
              <w:t>(W/</w:t>
            </w:r>
            <w:proofErr w:type="spellStart"/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t>m·K</w:t>
            </w:r>
            <w:proofErr w:type="spellEnd"/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t>)</w:t>
            </w:r>
          </w:p>
        </w:tc>
      </w:tr>
      <w:tr w:rsidR="001A20A3" w:rsidRPr="00D92B22" w14:paraId="4D899DE1" w14:textId="77777777" w:rsidTr="003E73F7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FAD8DA" w14:textId="77777777" w:rsidR="001A20A3" w:rsidRPr="00D92B22" w:rsidRDefault="001A20A3" w:rsidP="003E73F7">
            <w:pPr>
              <w:rPr>
                <w:rFonts w:ascii="Arial" w:eastAsia="Times New Roman" w:hAnsi="Arial" w:cs="Arial"/>
                <w:szCs w:val="18"/>
                <w:lang w:eastAsia="es-E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75E04AD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CE646C1" w14:textId="77777777" w:rsidR="001A20A3" w:rsidRPr="00996AC6" w:rsidRDefault="001A20A3" w:rsidP="003E73F7">
            <w:pPr>
              <w:spacing w:after="100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Acero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9350ECA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0,05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3852976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3,9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69451AE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0,0000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30E7ACB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50,0000</w:t>
            </w:r>
          </w:p>
        </w:tc>
      </w:tr>
      <w:tr w:rsidR="001A20A3" w:rsidRPr="00D92B22" w14:paraId="199F3F08" w14:textId="77777777" w:rsidTr="003E73F7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A9C4D" w14:textId="77777777" w:rsidR="001A20A3" w:rsidRPr="00D92B22" w:rsidRDefault="001A20A3" w:rsidP="003E73F7">
            <w:pPr>
              <w:rPr>
                <w:rFonts w:ascii="Arial" w:eastAsia="Times New Roman" w:hAnsi="Arial" w:cs="Arial"/>
                <w:szCs w:val="18"/>
                <w:lang w:eastAsia="es-E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1CB0E78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5F6B28F" w14:textId="77777777" w:rsidR="001A20A3" w:rsidRPr="00996AC6" w:rsidRDefault="001A20A3" w:rsidP="003E73F7">
            <w:pPr>
              <w:spacing w:after="100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MW Lana mineral [0.04 W/[</w:t>
            </w:r>
            <w:proofErr w:type="spellStart"/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mK</w:t>
            </w:r>
            <w:proofErr w:type="spellEnd"/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]]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42D1528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9,90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0917E05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4,0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89C3B2B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2,4444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C96A0AF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0,0405</w:t>
            </w:r>
          </w:p>
        </w:tc>
      </w:tr>
      <w:tr w:rsidR="001A20A3" w:rsidRPr="00D92B22" w14:paraId="54A4ACC0" w14:textId="77777777" w:rsidTr="003E73F7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41C723" w14:textId="77777777" w:rsidR="001A20A3" w:rsidRPr="00D92B22" w:rsidRDefault="001A20A3" w:rsidP="003E73F7">
            <w:pPr>
              <w:rPr>
                <w:rFonts w:ascii="Arial" w:eastAsia="Times New Roman" w:hAnsi="Arial" w:cs="Arial"/>
                <w:szCs w:val="18"/>
                <w:lang w:eastAsia="es-E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F814A28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E069C1A" w14:textId="77777777" w:rsidR="001A20A3" w:rsidRPr="00996AC6" w:rsidRDefault="001A20A3" w:rsidP="003E73F7">
            <w:pPr>
              <w:spacing w:after="100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Acero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E9F546F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0,05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176E8A3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3,9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9C7858A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0,0000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65ACE2F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50,0000</w:t>
            </w:r>
          </w:p>
        </w:tc>
      </w:tr>
      <w:tr w:rsidR="001A20A3" w:rsidRPr="00D92B22" w14:paraId="7C1E19DF" w14:textId="77777777" w:rsidTr="003E73F7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842D1F" w14:textId="77777777" w:rsidR="001A20A3" w:rsidRPr="00D92B22" w:rsidRDefault="001A20A3" w:rsidP="003E73F7">
            <w:pPr>
              <w:rPr>
                <w:rFonts w:ascii="Arial" w:eastAsia="Times New Roman" w:hAnsi="Arial" w:cs="Arial"/>
                <w:szCs w:val="18"/>
                <w:lang w:eastAsia="es-E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5C3E345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6F27BD9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>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F860CFF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>10,00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4AD7252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>11,8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D078BE7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ES"/>
              </w:rPr>
              <w:t>2,4445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58F0E23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</w:p>
        </w:tc>
      </w:tr>
      <w:tr w:rsidR="001A20A3" w:rsidRPr="00D92B22" w14:paraId="1A59D4B2" w14:textId="77777777" w:rsidTr="003E73F7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vAlign w:val="center"/>
            <w:hideMark/>
          </w:tcPr>
          <w:p w14:paraId="29D372F4" w14:textId="77777777" w:rsidR="001A20A3" w:rsidRPr="00D92B22" w:rsidRDefault="001A20A3" w:rsidP="003E73F7">
            <w:pPr>
              <w:rPr>
                <w:rFonts w:ascii="Arial" w:eastAsia="Times New Roman" w:hAnsi="Arial" w:cs="Arial"/>
                <w:szCs w:val="18"/>
                <w:lang w:eastAsia="es-ES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FEDC6B2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t>Función del elemento constructivo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FEC5C27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</w:pPr>
            <w:proofErr w:type="spellStart"/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t>Sup</w:t>
            </w:r>
            <w:proofErr w:type="spellEnd"/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t>.</w:t>
            </w:r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br/>
              <w:t>(m²)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9981491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</w:pPr>
            <w:proofErr w:type="spellStart"/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lang w:eastAsia="es-ES"/>
              </w:rPr>
              <w:t>U</w:t>
            </w:r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vertAlign w:val="subscript"/>
                <w:lang w:eastAsia="es-ES"/>
              </w:rPr>
              <w:t>máx</w:t>
            </w:r>
            <w:proofErr w:type="spellEnd"/>
            <w:r w:rsidRPr="00996AC6">
              <w:rPr>
                <w:rFonts w:ascii="Arial" w:eastAsia="Times New Roman" w:hAnsi="Arial" w:cs="Arial"/>
                <w:b/>
                <w:bCs/>
                <w:color w:val="4B4B65"/>
                <w:sz w:val="16"/>
                <w:szCs w:val="16"/>
                <w:vertAlign w:val="subscript"/>
                <w:lang w:eastAsia="es-ES"/>
              </w:rPr>
              <w:br/>
              <w:t>(W/m²·K)</w:t>
            </w:r>
          </w:p>
        </w:tc>
      </w:tr>
      <w:tr w:rsidR="001A20A3" w:rsidRPr="00D92B22" w14:paraId="02554D4B" w14:textId="77777777" w:rsidTr="003E73F7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41783A" w14:textId="77777777" w:rsidR="001A20A3" w:rsidRPr="00D92B22" w:rsidRDefault="001A20A3" w:rsidP="003E73F7">
            <w:pPr>
              <w:rPr>
                <w:rFonts w:ascii="Arial" w:eastAsia="Times New Roman" w:hAnsi="Arial" w:cs="Arial"/>
                <w:szCs w:val="18"/>
                <w:lang w:eastAsia="es-ES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1ADE818" w14:textId="77777777" w:rsidR="001A20A3" w:rsidRPr="00996AC6" w:rsidRDefault="001A20A3" w:rsidP="003E73F7">
            <w:pPr>
              <w:spacing w:after="100"/>
              <w:jc w:val="center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Cubierta, terraza o azotea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7AD9BD8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619,37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A405DA5" w14:textId="77777777" w:rsidR="001A20A3" w:rsidRPr="00996AC6" w:rsidRDefault="001A20A3" w:rsidP="003E73F7">
            <w:pPr>
              <w:spacing w:after="100"/>
              <w:jc w:val="right"/>
              <w:rPr>
                <w:rFonts w:ascii="Arial" w:eastAsia="Times New Roman" w:hAnsi="Arial" w:cs="Arial"/>
                <w:sz w:val="16"/>
                <w:szCs w:val="16"/>
                <w:lang w:eastAsia="es-ES"/>
              </w:rPr>
            </w:pPr>
            <w:r w:rsidRPr="00996AC6">
              <w:rPr>
                <w:rFonts w:ascii="Arial" w:eastAsia="Times New Roman" w:hAnsi="Arial" w:cs="Arial"/>
                <w:sz w:val="16"/>
                <w:szCs w:val="16"/>
                <w:lang w:eastAsia="es-ES"/>
              </w:rPr>
              <w:t>0,3869</w:t>
            </w:r>
          </w:p>
        </w:tc>
      </w:tr>
    </w:tbl>
    <w:p w14:paraId="7B920055" w14:textId="2B23AC13" w:rsidR="001A20A3" w:rsidRDefault="001A20A3" w:rsidP="0039086E">
      <w:pPr>
        <w:pStyle w:val="UZPRRAFO"/>
      </w:pPr>
    </w:p>
    <w:p w14:paraId="128D1DA9" w14:textId="77777777" w:rsidR="001A20A3" w:rsidRDefault="001A20A3" w:rsidP="0039086E">
      <w:pPr>
        <w:pStyle w:val="UZPRRAFO"/>
      </w:pPr>
    </w:p>
    <w:p w14:paraId="294BADD5" w14:textId="5462EA98" w:rsidR="001A20A3" w:rsidRDefault="001A20A3">
      <w:pPr>
        <w:rPr>
          <w:rFonts w:ascii="Arial" w:eastAsia="Times New Roman" w:hAnsi="Arial" w:cs="Times New Roman"/>
          <w:sz w:val="19"/>
          <w:szCs w:val="20"/>
          <w:lang w:val="es-ES" w:eastAsia="es-ES"/>
        </w:rPr>
      </w:pPr>
      <w:r>
        <w:br w:type="page"/>
      </w:r>
    </w:p>
    <w:p w14:paraId="71CEA095" w14:textId="77777777" w:rsidR="0039086E" w:rsidRDefault="0039086E" w:rsidP="0039086E">
      <w:pPr>
        <w:pStyle w:val="UZPRRAFO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2"/>
        <w:gridCol w:w="217"/>
        <w:gridCol w:w="3213"/>
        <w:gridCol w:w="477"/>
        <w:gridCol w:w="595"/>
        <w:gridCol w:w="634"/>
        <w:gridCol w:w="587"/>
      </w:tblGrid>
      <w:tr w:rsidR="00305D0C" w:rsidRPr="0039086E" w14:paraId="7D18B5C5" w14:textId="77777777" w:rsidTr="0039086E">
        <w:trPr>
          <w:cantSplit/>
        </w:trPr>
        <w:tc>
          <w:tcPr>
            <w:tcW w:w="0" w:type="auto"/>
            <w:gridSpan w:val="7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8E95A6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DE8172" w14:textId="58F7A622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aps/>
                <w:color w:val="FFFFFF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caps/>
                <w:color w:val="FFFFFF"/>
                <w:sz w:val="16"/>
                <w:szCs w:val="16"/>
              </w:rPr>
              <w:t xml:space="preserve">SOLERA </w:t>
            </w:r>
            <w:r w:rsidR="0039086E" w:rsidRPr="0039086E">
              <w:rPr>
                <w:rStyle w:val="Textoennegrita"/>
                <w:rFonts w:ascii="Arial" w:hAnsi="Arial" w:cs="Arial"/>
                <w:caps/>
                <w:color w:val="FFFFFF"/>
                <w:sz w:val="16"/>
                <w:szCs w:val="16"/>
              </w:rPr>
              <w:t>IES</w:t>
            </w:r>
            <w:r w:rsidRPr="0039086E">
              <w:rPr>
                <w:rStyle w:val="Textoennegrita"/>
                <w:rFonts w:ascii="Arial" w:hAnsi="Arial" w:cs="Arial"/>
                <w:caps/>
                <w:color w:val="FFFFFF"/>
                <w:sz w:val="16"/>
                <w:szCs w:val="16"/>
              </w:rPr>
              <w:t xml:space="preserve"> LOECHES</w:t>
            </w:r>
          </w:p>
        </w:tc>
      </w:tr>
      <w:tr w:rsidR="00305D0C" w:rsidRPr="0039086E" w14:paraId="2F66C3C8" w14:textId="77777777" w:rsidTr="0039086E">
        <w:trPr>
          <w:cantSplit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025215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noProof/>
                <w:sz w:val="16"/>
                <w:szCs w:val="16"/>
                <w:lang w:eastAsia="es-ES"/>
              </w:rPr>
              <w:drawing>
                <wp:inline distT="0" distB="0" distL="0" distR="0" wp14:anchorId="003879DF" wp14:editId="11A81357">
                  <wp:extent cx="2377440" cy="1192530"/>
                  <wp:effectExtent l="0" t="0" r="3810" b="7620"/>
                  <wp:docPr id="10" name="Imagen 10" descr="2019_22_SOLERA COLEGIO LOECH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019_22_SOLERA COLEGIO LOECH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440" cy="119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13D1DC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CERA15(0,</w:t>
            </w:r>
            <w:proofErr w:type="gramStart"/>
            <w:r w:rsidRPr="0039086E">
              <w:rPr>
                <w:rFonts w:ascii="Arial" w:hAnsi="Arial" w:cs="Arial"/>
                <w:sz w:val="16"/>
                <w:szCs w:val="16"/>
              </w:rPr>
              <w:t>0200)+</w:t>
            </w:r>
            <w:proofErr w:type="gramEnd"/>
            <w:r w:rsidRPr="0039086E">
              <w:rPr>
                <w:rFonts w:ascii="Arial" w:hAnsi="Arial" w:cs="Arial"/>
                <w:sz w:val="16"/>
                <w:szCs w:val="16"/>
              </w:rPr>
              <w:t>MORT2(0,0500)+AISL60(0,0500)+LOSA2(0,2500)+CAMA9(1,1000)</w:t>
            </w:r>
          </w:p>
        </w:tc>
      </w:tr>
      <w:tr w:rsidR="0039086E" w:rsidRPr="0039086E" w14:paraId="3DB86997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vAlign w:val="center"/>
            <w:hideMark/>
          </w:tcPr>
          <w:p w14:paraId="1471A7DA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74101A7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Nº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3E94AFF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Material de la capa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7EEDE9E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Esp.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(cm)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1DF4643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Masa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(kg/cm²)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D9763A2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Rest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(m²·K/W)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3D64240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Cond.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(W/</w:t>
            </w: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m·K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)</w:t>
            </w:r>
          </w:p>
        </w:tc>
      </w:tr>
      <w:tr w:rsidR="00305D0C" w:rsidRPr="0039086E" w14:paraId="761E91EE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B7A59D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E59571F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47006FF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39086E">
              <w:rPr>
                <w:rFonts w:ascii="Arial" w:hAnsi="Arial" w:cs="Arial"/>
                <w:sz w:val="16"/>
                <w:szCs w:val="16"/>
                <w:lang w:val="en-US"/>
              </w:rPr>
              <w:t>Gres</w:t>
            </w:r>
            <w:proofErr w:type="spellEnd"/>
            <w:r w:rsidRPr="0039086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proofErr w:type="spellStart"/>
            <w:r w:rsidRPr="0039086E">
              <w:rPr>
                <w:rFonts w:ascii="Arial" w:hAnsi="Arial" w:cs="Arial"/>
                <w:sz w:val="16"/>
                <w:szCs w:val="16"/>
                <w:lang w:val="en-US"/>
              </w:rPr>
              <w:t>sílice</w:t>
            </w:r>
            <w:proofErr w:type="spellEnd"/>
            <w:r w:rsidRPr="0039086E">
              <w:rPr>
                <w:rFonts w:ascii="Arial" w:hAnsi="Arial" w:cs="Arial"/>
                <w:sz w:val="16"/>
                <w:szCs w:val="16"/>
                <w:lang w:val="en-US"/>
              </w:rPr>
              <w:t>) 2200 Kg/m3 &lt; 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8C92A18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860C32B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32C2A67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0,0087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0638CD5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2,3000</w:t>
            </w:r>
          </w:p>
        </w:tc>
      </w:tr>
      <w:tr w:rsidR="00305D0C" w:rsidRPr="0039086E" w14:paraId="61828449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D14D67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193184C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317F811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Mortero de cemento o cal para albañilería y para revoco/enlucido 1000 &lt; d &lt; 1250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994A9EB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747A56A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56,3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2A1B5E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0,0909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0CBB24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0,5500</w:t>
            </w:r>
          </w:p>
        </w:tc>
      </w:tr>
      <w:tr w:rsidR="00305D0C" w:rsidRPr="0039086E" w14:paraId="5934906D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19DD74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6518B6C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15E97BB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XPS Expandido con dióxido de carbono CO2 [ 0.036 W/[</w:t>
            </w:r>
            <w:proofErr w:type="spellStart"/>
            <w:r w:rsidRPr="0039086E">
              <w:rPr>
                <w:rFonts w:ascii="Arial" w:hAnsi="Arial" w:cs="Arial"/>
                <w:sz w:val="16"/>
                <w:szCs w:val="16"/>
              </w:rPr>
              <w:t>mK</w:t>
            </w:r>
            <w:proofErr w:type="spellEnd"/>
            <w:r w:rsidRPr="0039086E">
              <w:rPr>
                <w:rFonts w:ascii="Arial" w:hAnsi="Arial" w:cs="Arial"/>
                <w:sz w:val="16"/>
                <w:szCs w:val="16"/>
              </w:rPr>
              <w:t xml:space="preserve">]]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4EFD78D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02CDDF2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44B3659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1,3889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470DF54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0,0360</w:t>
            </w:r>
          </w:p>
        </w:tc>
      </w:tr>
      <w:tr w:rsidR="00305D0C" w:rsidRPr="0039086E" w14:paraId="55CB6236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95898D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3CACBE7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5FD230D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Con capa de compresión -Canto 250 mm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B368429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578FBF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395,0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D66780F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0,1603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F18CF08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1,5600</w:t>
            </w:r>
          </w:p>
        </w:tc>
      </w:tr>
      <w:tr w:rsidR="00305D0C" w:rsidRPr="0039086E" w14:paraId="3A613174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839891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180E28C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87FCFAE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Cámara de aire sin ventilar horizontal 1 cm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A4F103E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110,00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62EDFAE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F480927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16,6667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993E911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0,0660</w:t>
            </w:r>
          </w:p>
        </w:tc>
      </w:tr>
      <w:tr w:rsidR="00305D0C" w:rsidRPr="0039086E" w14:paraId="28EA903A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B307C8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83E58ED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AE64AB3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FCC7D42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147,00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2EE2AB6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497,2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5E96ADF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18,3154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6B5D64A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5D0C" w:rsidRPr="0039086E" w14:paraId="3719335B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vAlign w:val="center"/>
            <w:hideMark/>
          </w:tcPr>
          <w:p w14:paraId="49ABD584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02AF7A0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Función del elemento constructivo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B6AAAAF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Sup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(m²)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622FB8C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U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  <w:vertAlign w:val="subscript"/>
              </w:rPr>
              <w:t>máx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  <w:vertAlign w:val="subscript"/>
              </w:rPr>
              <w:br/>
              <w:t>(W/m²·K)</w:t>
            </w:r>
          </w:p>
        </w:tc>
      </w:tr>
      <w:tr w:rsidR="00305D0C" w:rsidRPr="0039086E" w14:paraId="1994E596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D3E985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8B28DC0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Suelo a una profundidad mayor de 0,5 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4F4D0F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753,59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F00B7B8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0,0540</w:t>
            </w:r>
          </w:p>
        </w:tc>
      </w:tr>
    </w:tbl>
    <w:p w14:paraId="52C13814" w14:textId="5EC4FBC4" w:rsidR="0039086E" w:rsidRDefault="0039086E">
      <w:pPr>
        <w:rPr>
          <w:rFonts w:ascii="Arial" w:eastAsia="Times New Roman" w:hAnsi="Arial" w:cs="Times New Roman"/>
          <w:sz w:val="19"/>
          <w:szCs w:val="20"/>
          <w:lang w:val="es-ES" w:eastAsia="es-ES"/>
        </w:rPr>
      </w:pPr>
    </w:p>
    <w:p w14:paraId="293F4B6C" w14:textId="77777777" w:rsidR="00305D0C" w:rsidRPr="0039086E" w:rsidRDefault="00305D0C" w:rsidP="0039086E">
      <w:pPr>
        <w:pStyle w:val="UZPRRAFO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0"/>
        <w:gridCol w:w="286"/>
        <w:gridCol w:w="3207"/>
        <w:gridCol w:w="587"/>
        <w:gridCol w:w="883"/>
        <w:gridCol w:w="942"/>
        <w:gridCol w:w="871"/>
      </w:tblGrid>
      <w:tr w:rsidR="00305D0C" w:rsidRPr="0039086E" w14:paraId="73B79D80" w14:textId="77777777" w:rsidTr="0039086E">
        <w:trPr>
          <w:cantSplit/>
        </w:trPr>
        <w:tc>
          <w:tcPr>
            <w:tcW w:w="0" w:type="auto"/>
            <w:gridSpan w:val="7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8E95A6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32F396" w14:textId="5A3A8A40" w:rsidR="00305D0C" w:rsidRPr="0039086E" w:rsidRDefault="0039086E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aps/>
                <w:color w:val="FFFFFF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caps/>
                <w:color w:val="FFFFFF"/>
                <w:sz w:val="16"/>
                <w:szCs w:val="16"/>
              </w:rPr>
              <w:t xml:space="preserve">IES </w:t>
            </w:r>
            <w:r w:rsidR="00305D0C" w:rsidRPr="0039086E">
              <w:rPr>
                <w:rStyle w:val="Textoennegrita"/>
                <w:rFonts w:ascii="Arial" w:hAnsi="Arial" w:cs="Arial"/>
                <w:caps/>
                <w:color w:val="FFFFFF"/>
                <w:sz w:val="16"/>
                <w:szCs w:val="16"/>
              </w:rPr>
              <w:t>LOECHES DIVISIONES</w:t>
            </w:r>
          </w:p>
        </w:tc>
      </w:tr>
      <w:tr w:rsidR="00305D0C" w:rsidRPr="0039086E" w14:paraId="6CD4A202" w14:textId="77777777" w:rsidTr="0039086E">
        <w:trPr>
          <w:cantSplit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2239CC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noProof/>
                <w:sz w:val="16"/>
                <w:szCs w:val="16"/>
                <w:lang w:eastAsia="es-ES"/>
              </w:rPr>
              <w:drawing>
                <wp:inline distT="0" distB="0" distL="0" distR="0" wp14:anchorId="6D1979AB" wp14:editId="055D8824">
                  <wp:extent cx="1192530" cy="2377440"/>
                  <wp:effectExtent l="0" t="0" r="7620" b="3810"/>
                  <wp:docPr id="12" name="Imagen 12" descr="2019_22_COLEGIO LOECHES DIVISION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019_22_COLEGIO LOECHES DIVISION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530" cy="237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104284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YESO1(0,</w:t>
            </w:r>
            <w:proofErr w:type="gramStart"/>
            <w:r w:rsidRPr="0039086E">
              <w:rPr>
                <w:rFonts w:ascii="Arial" w:hAnsi="Arial" w:cs="Arial"/>
                <w:sz w:val="16"/>
                <w:szCs w:val="16"/>
              </w:rPr>
              <w:t>0150)+</w:t>
            </w:r>
            <w:proofErr w:type="gramEnd"/>
            <w:r w:rsidRPr="0039086E">
              <w:rPr>
                <w:rFonts w:ascii="Arial" w:hAnsi="Arial" w:cs="Arial"/>
                <w:sz w:val="16"/>
                <w:szCs w:val="16"/>
              </w:rPr>
              <w:t>YESO1(0,0150)+AISL6(0,0460)+YESO1(0,0150)+YESO1(0,0150)</w:t>
            </w:r>
          </w:p>
        </w:tc>
      </w:tr>
      <w:tr w:rsidR="00305D0C" w:rsidRPr="0039086E" w14:paraId="3F871C40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vAlign w:val="center"/>
            <w:hideMark/>
          </w:tcPr>
          <w:p w14:paraId="345821AF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4111343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Nº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E1CBF45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Material de la capa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FE269F1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Esp.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(cm)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C074561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Masa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(kg/cm²)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DFD5369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Rest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(m²·K/W)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A75AD52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Cond.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(W/</w:t>
            </w: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m·K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)</w:t>
            </w:r>
          </w:p>
        </w:tc>
      </w:tr>
      <w:tr w:rsidR="00305D0C" w:rsidRPr="0039086E" w14:paraId="43334C83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538796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8855225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DAD2850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Placa de yeso laminado [PYL] 750 &lt; d &lt; 900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6F05ADB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DDA5C9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D1E4525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0,0600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D4FA32A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0,2500</w:t>
            </w:r>
          </w:p>
        </w:tc>
      </w:tr>
      <w:tr w:rsidR="00305D0C" w:rsidRPr="0039086E" w14:paraId="47431233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0B17A8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E97483F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CBB65EA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Placa de yeso laminado [PYL] 750 &lt; d &lt; 900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C41915C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A72379B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ACC368F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0,0600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755F27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0,2500</w:t>
            </w:r>
          </w:p>
        </w:tc>
      </w:tr>
      <w:tr w:rsidR="00305D0C" w:rsidRPr="0039086E" w14:paraId="2933774D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E01FF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13F7AD0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B575C0C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MW Lana mineral [0.04 W/[</w:t>
            </w:r>
            <w:proofErr w:type="spellStart"/>
            <w:r w:rsidRPr="0039086E">
              <w:rPr>
                <w:rFonts w:ascii="Arial" w:hAnsi="Arial" w:cs="Arial"/>
                <w:sz w:val="16"/>
                <w:szCs w:val="16"/>
              </w:rPr>
              <w:t>mK</w:t>
            </w:r>
            <w:proofErr w:type="spellEnd"/>
            <w:r w:rsidRPr="0039086E">
              <w:rPr>
                <w:rFonts w:ascii="Arial" w:hAnsi="Arial" w:cs="Arial"/>
                <w:sz w:val="16"/>
                <w:szCs w:val="16"/>
              </w:rPr>
              <w:t>]]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1731412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6D5DCF7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58AD530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1,1358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A2143D1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0,0405</w:t>
            </w:r>
          </w:p>
        </w:tc>
      </w:tr>
      <w:tr w:rsidR="00305D0C" w:rsidRPr="0039086E" w14:paraId="70640A9F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749EAA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2F7A37E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147FA67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Placa de yeso laminado [PYL] 750 &lt; d &lt; 900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15E3542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62DF7C6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C8735C2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0,0600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A260A41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0,2500</w:t>
            </w:r>
          </w:p>
        </w:tc>
      </w:tr>
      <w:tr w:rsidR="00305D0C" w:rsidRPr="0039086E" w14:paraId="33287EE4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F859A4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A93C75C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2540C03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Placa de yeso laminado [PYL] 750 &lt; d &lt; 900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D5D7EAB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6D14D1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6869B68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0,0600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504C5E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0,2500</w:t>
            </w:r>
          </w:p>
        </w:tc>
      </w:tr>
      <w:tr w:rsidR="00305D0C" w:rsidRPr="0039086E" w14:paraId="5CCAB56F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98BA1C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5289061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037824E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C8E8C20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10,60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3A2A4C2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51,4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1977561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1,3758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A7EC7FB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5D0C" w:rsidRPr="0039086E" w14:paraId="46510F51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vAlign w:val="center"/>
            <w:hideMark/>
          </w:tcPr>
          <w:p w14:paraId="679F5314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6431010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Función del elemento constructivo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5CC21EF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Sup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(m²)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33EABC8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U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  <w:vertAlign w:val="subscript"/>
              </w:rPr>
              <w:t>máx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  <w:vertAlign w:val="subscript"/>
              </w:rPr>
              <w:br/>
              <w:t>(W/m²·K)</w:t>
            </w:r>
          </w:p>
        </w:tc>
      </w:tr>
      <w:tr w:rsidR="00305D0C" w:rsidRPr="0039086E" w14:paraId="6093A7B6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C5736A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7E96CF1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Muro en contacto con espacios habitables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10545AD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203,90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24EB572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0,6113</w:t>
            </w:r>
          </w:p>
        </w:tc>
      </w:tr>
      <w:tr w:rsidR="00305D0C" w:rsidRPr="0039086E" w14:paraId="414AC94E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95D97F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EC59196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Muro en contacto con espacios no habitables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C6F0706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39,33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A6D61B9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0,4708</w:t>
            </w:r>
          </w:p>
        </w:tc>
      </w:tr>
    </w:tbl>
    <w:p w14:paraId="0AF26EA2" w14:textId="6374DF25" w:rsidR="00305D0C" w:rsidRDefault="00305D0C" w:rsidP="0039086E">
      <w:pPr>
        <w:pStyle w:val="UZPRRAFO"/>
      </w:pPr>
    </w:p>
    <w:p w14:paraId="15A16C1B" w14:textId="67D6A5BA" w:rsidR="005A21C6" w:rsidRDefault="005A21C6">
      <w:pPr>
        <w:rPr>
          <w:rFonts w:ascii="Arial" w:eastAsia="Times New Roman" w:hAnsi="Arial" w:cs="Times New Roman"/>
          <w:sz w:val="19"/>
          <w:szCs w:val="20"/>
          <w:lang w:val="es-ES" w:eastAsia="es-ES"/>
        </w:rPr>
      </w:pPr>
      <w:r>
        <w:br w:type="page"/>
      </w:r>
    </w:p>
    <w:p w14:paraId="30A0B773" w14:textId="77777777" w:rsidR="0039086E" w:rsidRPr="0039086E" w:rsidRDefault="0039086E" w:rsidP="0039086E">
      <w:pPr>
        <w:pStyle w:val="UZPRRAFO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0"/>
        <w:gridCol w:w="286"/>
        <w:gridCol w:w="3207"/>
        <w:gridCol w:w="587"/>
        <w:gridCol w:w="883"/>
        <w:gridCol w:w="942"/>
        <w:gridCol w:w="871"/>
      </w:tblGrid>
      <w:tr w:rsidR="00305D0C" w:rsidRPr="0039086E" w14:paraId="33082C39" w14:textId="77777777" w:rsidTr="0039086E">
        <w:trPr>
          <w:cantSplit/>
        </w:trPr>
        <w:tc>
          <w:tcPr>
            <w:tcW w:w="0" w:type="auto"/>
            <w:gridSpan w:val="7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8E95A6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27CDA0" w14:textId="26D586D2" w:rsidR="00305D0C" w:rsidRPr="0039086E" w:rsidRDefault="0039086E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aps/>
                <w:color w:val="FFFFFF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caps/>
                <w:color w:val="FFFFFF"/>
                <w:sz w:val="16"/>
                <w:szCs w:val="16"/>
              </w:rPr>
              <w:t>IES</w:t>
            </w:r>
            <w:r w:rsidR="00305D0C" w:rsidRPr="0039086E">
              <w:rPr>
                <w:rStyle w:val="Textoennegrita"/>
                <w:rFonts w:ascii="Arial" w:hAnsi="Arial" w:cs="Arial"/>
                <w:caps/>
                <w:color w:val="FFFFFF"/>
                <w:sz w:val="16"/>
                <w:szCs w:val="16"/>
              </w:rPr>
              <w:t xml:space="preserve"> LOECHES INSTALACIONES</w:t>
            </w:r>
          </w:p>
        </w:tc>
      </w:tr>
      <w:tr w:rsidR="00305D0C" w:rsidRPr="0039086E" w14:paraId="530049FE" w14:textId="77777777" w:rsidTr="0039086E">
        <w:trPr>
          <w:cantSplit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95556B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noProof/>
                <w:sz w:val="16"/>
                <w:szCs w:val="16"/>
                <w:lang w:eastAsia="es-ES"/>
              </w:rPr>
              <w:drawing>
                <wp:inline distT="0" distB="0" distL="0" distR="0" wp14:anchorId="60387CDD" wp14:editId="721B2491">
                  <wp:extent cx="1192530" cy="2377440"/>
                  <wp:effectExtent l="0" t="0" r="7620" b="3810"/>
                  <wp:docPr id="13" name="Imagen 13" descr="2019_22_COLEGIO LOHECHES INSTALACION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2019_22_COLEGIO LOHECHES INSTALACION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530" cy="237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FACFBD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YESO1(0,</w:t>
            </w:r>
            <w:proofErr w:type="gramStart"/>
            <w:r w:rsidRPr="0039086E">
              <w:rPr>
                <w:rFonts w:ascii="Arial" w:hAnsi="Arial" w:cs="Arial"/>
                <w:sz w:val="16"/>
                <w:szCs w:val="16"/>
              </w:rPr>
              <w:t>0150)+</w:t>
            </w:r>
            <w:proofErr w:type="gramEnd"/>
            <w:r w:rsidRPr="0039086E">
              <w:rPr>
                <w:rFonts w:ascii="Arial" w:hAnsi="Arial" w:cs="Arial"/>
                <w:sz w:val="16"/>
                <w:szCs w:val="16"/>
              </w:rPr>
              <w:t>YESO1(0,0150)+AISL6(0,0460)+YESO1(0,0150)+YESO1(0,0150)</w:t>
            </w:r>
          </w:p>
        </w:tc>
      </w:tr>
      <w:tr w:rsidR="00305D0C" w:rsidRPr="0039086E" w14:paraId="553533F2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vAlign w:val="center"/>
            <w:hideMark/>
          </w:tcPr>
          <w:p w14:paraId="4D23884A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73051C0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Nº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3BD2EE8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Material de la capa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BBD534C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Esp.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(cm)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9315C5B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Masa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(kg/cm²)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5B0EF6B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Rest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(m²·K/W)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FDDA5F9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Cond.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(W/</w:t>
            </w: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m·K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)</w:t>
            </w:r>
          </w:p>
        </w:tc>
      </w:tr>
      <w:tr w:rsidR="00305D0C" w:rsidRPr="0039086E" w14:paraId="6514F405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16B9BB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3E02D94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A4136F2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Placa de yeso laminado [PYL] 750 &lt; d &lt; 900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2E5B3E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132DA5E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6F005E4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0,0600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11EC915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0,2500</w:t>
            </w:r>
          </w:p>
        </w:tc>
      </w:tr>
      <w:tr w:rsidR="00305D0C" w:rsidRPr="0039086E" w14:paraId="430E114F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E24DA6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7C9DC21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60EBD85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Placa de yeso laminado [PYL] 750 &lt; d &lt; 900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E8987DC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D2DD62A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27E01E5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0,0600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71B72C1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0,2500</w:t>
            </w:r>
          </w:p>
        </w:tc>
      </w:tr>
      <w:tr w:rsidR="00305D0C" w:rsidRPr="0039086E" w14:paraId="646E4A0B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BACA36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1EC2A2C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C1AA86F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MW Lana mineral [0.04 W/[</w:t>
            </w:r>
            <w:proofErr w:type="spellStart"/>
            <w:r w:rsidRPr="0039086E">
              <w:rPr>
                <w:rFonts w:ascii="Arial" w:hAnsi="Arial" w:cs="Arial"/>
                <w:sz w:val="16"/>
                <w:szCs w:val="16"/>
              </w:rPr>
              <w:t>mK</w:t>
            </w:r>
            <w:proofErr w:type="spellEnd"/>
            <w:r w:rsidRPr="0039086E">
              <w:rPr>
                <w:rFonts w:ascii="Arial" w:hAnsi="Arial" w:cs="Arial"/>
                <w:sz w:val="16"/>
                <w:szCs w:val="16"/>
              </w:rPr>
              <w:t>]]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5BC8AFB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D2CA550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4CEB7A4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1,1358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967F6A7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0,0405</w:t>
            </w:r>
          </w:p>
        </w:tc>
      </w:tr>
      <w:tr w:rsidR="00305D0C" w:rsidRPr="0039086E" w14:paraId="059843F5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1B7EFB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7E34E1C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6384372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Placa de yeso laminado [PYL] 750 &lt; d &lt; 900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7801387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779F4D7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CB2AAEE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0,0600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D544998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0,2500</w:t>
            </w:r>
          </w:p>
        </w:tc>
      </w:tr>
      <w:tr w:rsidR="00305D0C" w:rsidRPr="0039086E" w14:paraId="461EEF15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73CB85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E538C07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62FB2CD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Placa de yeso laminado [PYL] 750 &lt; d &lt; 900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EEB162C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BBE7C90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5BD6D69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0,0600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F1B51D4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0,2500</w:t>
            </w:r>
          </w:p>
        </w:tc>
      </w:tr>
      <w:tr w:rsidR="00305D0C" w:rsidRPr="0039086E" w14:paraId="525C4ECA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C6D3E5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5BBB4D0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D144105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D0F0BCC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10,60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54466AE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51,4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C23E552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1,3758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82158E7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5D0C" w:rsidRPr="0039086E" w14:paraId="471AE4C6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vAlign w:val="center"/>
            <w:hideMark/>
          </w:tcPr>
          <w:p w14:paraId="3A47700D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1A2864D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Función del elemento constructivo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307212C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Sup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(m²)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3906FB9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U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  <w:vertAlign w:val="subscript"/>
              </w:rPr>
              <w:t>máx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  <w:vertAlign w:val="subscript"/>
              </w:rPr>
              <w:br/>
              <w:t>(W/m²·K)</w:t>
            </w:r>
          </w:p>
        </w:tc>
      </w:tr>
      <w:tr w:rsidR="00305D0C" w:rsidRPr="0039086E" w14:paraId="0B914CB5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C74E3A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2110028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Muro en contacto con espacios no habitables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13FC664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73,25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6AAA538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0,4373</w:t>
            </w:r>
          </w:p>
        </w:tc>
      </w:tr>
    </w:tbl>
    <w:p w14:paraId="05E5FF04" w14:textId="20AA7951" w:rsidR="0039086E" w:rsidRDefault="0039086E">
      <w:pPr>
        <w:rPr>
          <w:rFonts w:ascii="Arial" w:eastAsia="Times New Roman" w:hAnsi="Arial" w:cs="Times New Roman"/>
          <w:sz w:val="19"/>
          <w:szCs w:val="20"/>
          <w:lang w:val="es-ES" w:eastAsia="es-ES"/>
        </w:rPr>
      </w:pPr>
    </w:p>
    <w:p w14:paraId="073015AD" w14:textId="77777777" w:rsidR="00294918" w:rsidRDefault="00294918" w:rsidP="0039086E">
      <w:pPr>
        <w:pStyle w:val="UZPRRAFO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2"/>
        <w:gridCol w:w="376"/>
        <w:gridCol w:w="3192"/>
        <w:gridCol w:w="703"/>
        <w:gridCol w:w="1052"/>
        <w:gridCol w:w="1122"/>
        <w:gridCol w:w="1038"/>
      </w:tblGrid>
      <w:tr w:rsidR="00305D0C" w:rsidRPr="0039086E" w14:paraId="0EC1E6D2" w14:textId="77777777" w:rsidTr="0039086E">
        <w:trPr>
          <w:cantSplit/>
        </w:trPr>
        <w:tc>
          <w:tcPr>
            <w:tcW w:w="0" w:type="auto"/>
            <w:gridSpan w:val="7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8E95A6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5AC19A" w14:textId="63084EA0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aps/>
                <w:color w:val="FFFFFF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caps/>
                <w:color w:val="FFFFFF"/>
                <w:sz w:val="16"/>
                <w:szCs w:val="16"/>
              </w:rPr>
              <w:t xml:space="preserve">FACHADA </w:t>
            </w:r>
            <w:r w:rsidR="0039086E">
              <w:rPr>
                <w:rStyle w:val="Textoennegrita"/>
                <w:rFonts w:ascii="Arial" w:hAnsi="Arial" w:cs="Arial"/>
                <w:caps/>
                <w:color w:val="FFFFFF"/>
                <w:sz w:val="16"/>
                <w:szCs w:val="16"/>
              </w:rPr>
              <w:t>IES</w:t>
            </w:r>
            <w:r w:rsidRPr="0039086E">
              <w:rPr>
                <w:rStyle w:val="Textoennegrita"/>
                <w:rFonts w:ascii="Arial" w:hAnsi="Arial" w:cs="Arial"/>
                <w:caps/>
                <w:color w:val="FFFFFF"/>
                <w:sz w:val="16"/>
                <w:szCs w:val="16"/>
              </w:rPr>
              <w:t xml:space="preserve"> LOECHES</w:t>
            </w:r>
          </w:p>
        </w:tc>
      </w:tr>
      <w:tr w:rsidR="00305D0C" w:rsidRPr="0039086E" w14:paraId="58F91832" w14:textId="77777777" w:rsidTr="0039086E">
        <w:trPr>
          <w:cantSplit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C0D0C5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noProof/>
                <w:sz w:val="16"/>
                <w:szCs w:val="16"/>
                <w:lang w:eastAsia="es-ES"/>
              </w:rPr>
              <w:drawing>
                <wp:inline distT="0" distB="0" distL="0" distR="0" wp14:anchorId="75EC2A4B" wp14:editId="001F83B9">
                  <wp:extent cx="1192530" cy="2377440"/>
                  <wp:effectExtent l="0" t="0" r="7620" b="3810"/>
                  <wp:docPr id="14" name="Imagen 14" descr="2019_22_FACHADA COLEGIO LOECH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2019_22_FACHADA COLEGIO LOECH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530" cy="237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15DE2C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HORM1(0,</w:t>
            </w:r>
            <w:proofErr w:type="gramStart"/>
            <w:r w:rsidRPr="0039086E">
              <w:rPr>
                <w:rFonts w:ascii="Arial" w:hAnsi="Arial" w:cs="Arial"/>
                <w:sz w:val="16"/>
                <w:szCs w:val="16"/>
              </w:rPr>
              <w:t>1000)+</w:t>
            </w:r>
            <w:proofErr w:type="gramEnd"/>
            <w:r w:rsidRPr="0039086E">
              <w:rPr>
                <w:rFonts w:ascii="Arial" w:hAnsi="Arial" w:cs="Arial"/>
                <w:sz w:val="16"/>
                <w:szCs w:val="16"/>
              </w:rPr>
              <w:t>AISL16(0,0400)+CAMA16(0,0600)+AISL5(0,0800)+CAMA16(0,0500)+YESO1(0,0150)+YESO1(0,0150)</w:t>
            </w:r>
          </w:p>
        </w:tc>
      </w:tr>
      <w:tr w:rsidR="00305D0C" w:rsidRPr="0039086E" w14:paraId="5DF8451C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vAlign w:val="center"/>
            <w:hideMark/>
          </w:tcPr>
          <w:p w14:paraId="67222AAD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4CC19FF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Nº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50E1BBC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Material de la capa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94ADBCE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Esp.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(cm)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7DF45E0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Masa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(kg/cm²)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B888CA0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Rest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(m²·K/W)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0879F55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Cond.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(W/</w:t>
            </w: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m·K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)</w:t>
            </w:r>
          </w:p>
        </w:tc>
      </w:tr>
      <w:tr w:rsidR="00305D0C" w:rsidRPr="0039086E" w14:paraId="4E6200A1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803D15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AB4166A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9CC946F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Hormigón armado 2300 &lt; d &lt; 2500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8673B71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B604514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746E0D1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0,0435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52B6F84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2,3000</w:t>
            </w:r>
          </w:p>
        </w:tc>
      </w:tr>
      <w:tr w:rsidR="00305D0C" w:rsidRPr="0039086E" w14:paraId="191CB406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BF0CFD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C61F9FC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5C01B9A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PUR Proyección [ 0.028 W/[</w:t>
            </w:r>
            <w:proofErr w:type="spellStart"/>
            <w:r w:rsidRPr="0039086E">
              <w:rPr>
                <w:rFonts w:ascii="Arial" w:hAnsi="Arial" w:cs="Arial"/>
                <w:sz w:val="16"/>
                <w:szCs w:val="16"/>
              </w:rPr>
              <w:t>mK</w:t>
            </w:r>
            <w:proofErr w:type="spellEnd"/>
            <w:r w:rsidRPr="0039086E">
              <w:rPr>
                <w:rFonts w:ascii="Arial" w:hAnsi="Arial" w:cs="Arial"/>
                <w:sz w:val="16"/>
                <w:szCs w:val="16"/>
              </w:rPr>
              <w:t>]]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5EFC1BB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9E7F427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28E7879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1,4286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EB0A0FC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0,0280</w:t>
            </w:r>
          </w:p>
        </w:tc>
      </w:tr>
      <w:tr w:rsidR="00305D0C" w:rsidRPr="0039086E" w14:paraId="67F832F5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3300CD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8B2A246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8081D30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Cámara de aire sin ventilar vertical 6 cm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A549866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A67525A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8CF239C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0,2161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D95D424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0,2777</w:t>
            </w:r>
          </w:p>
        </w:tc>
      </w:tr>
      <w:tr w:rsidR="00305D0C" w:rsidRPr="0039086E" w14:paraId="3D0AEF48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C7BE97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4E77BAE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F806700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MW Lana mineral [0.034 W/[</w:t>
            </w:r>
            <w:proofErr w:type="spellStart"/>
            <w:r w:rsidRPr="0039086E">
              <w:rPr>
                <w:rFonts w:ascii="Arial" w:hAnsi="Arial" w:cs="Arial"/>
                <w:sz w:val="16"/>
                <w:szCs w:val="16"/>
              </w:rPr>
              <w:t>mK</w:t>
            </w:r>
            <w:proofErr w:type="spellEnd"/>
            <w:r w:rsidRPr="0039086E">
              <w:rPr>
                <w:rFonts w:ascii="Arial" w:hAnsi="Arial" w:cs="Arial"/>
                <w:sz w:val="16"/>
                <w:szCs w:val="16"/>
              </w:rPr>
              <w:t>]]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BFC4BF5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8FAD17D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3,2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943A04C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2,3529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2694F10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0,0340</w:t>
            </w:r>
          </w:p>
        </w:tc>
      </w:tr>
      <w:tr w:rsidR="00305D0C" w:rsidRPr="0039086E" w14:paraId="5B64E28C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8A6828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3CABFEA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43157BD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Cámara de aire sin ventilar vertical 5 cm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3FFBE70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5397AD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929A39B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0,1801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D763891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0,2777</w:t>
            </w:r>
          </w:p>
        </w:tc>
      </w:tr>
      <w:tr w:rsidR="00305D0C" w:rsidRPr="0039086E" w14:paraId="1DB38055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5406D3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A96B10E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2134F35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Placa de yeso laminado [PYL] 750 &lt; d &lt; 900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9D29E64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01318A7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7A58C98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0,0600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50F7976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0,2500</w:t>
            </w:r>
          </w:p>
        </w:tc>
      </w:tr>
      <w:tr w:rsidR="00305D0C" w:rsidRPr="0039086E" w14:paraId="019DF62F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4EF5E7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23C5B2A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0820F3C" w14:textId="77777777" w:rsidR="00305D0C" w:rsidRPr="0039086E" w:rsidRDefault="00305D0C" w:rsidP="004B34CF">
            <w:pPr>
              <w:spacing w:after="100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Placa de yeso laminado [PYL] 750 &lt; d &lt; 900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88F3463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8D9674B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75CA454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0,0600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818FC90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0,2500</w:t>
            </w:r>
          </w:p>
        </w:tc>
      </w:tr>
      <w:tr w:rsidR="00305D0C" w:rsidRPr="0039086E" w14:paraId="4F6AF57D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FA22B2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E11D44A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D0A071F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4BFDF2B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36,00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FE14338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269,8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FDCA9F0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Style w:val="Textoennegrita"/>
                <w:rFonts w:ascii="Arial" w:hAnsi="Arial" w:cs="Arial"/>
                <w:sz w:val="16"/>
                <w:szCs w:val="16"/>
              </w:rPr>
              <w:t>4,3411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F7039EC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5D0C" w:rsidRPr="0039086E" w14:paraId="2F8806F6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vAlign w:val="center"/>
            <w:hideMark/>
          </w:tcPr>
          <w:p w14:paraId="5558A5AF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4D90C48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Función del elemento constructivo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5B8FA99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Sup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.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br/>
              <w:t>(m²)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472B49F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U</w:t>
            </w: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  <w:vertAlign w:val="subscript"/>
              </w:rPr>
              <w:t>máx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  <w:vertAlign w:val="subscript"/>
              </w:rPr>
              <w:br/>
              <w:t>(W/m²·K)</w:t>
            </w:r>
          </w:p>
        </w:tc>
      </w:tr>
      <w:tr w:rsidR="00305D0C" w:rsidRPr="0039086E" w14:paraId="33343BF0" w14:textId="77777777" w:rsidTr="0039086E">
        <w:trPr>
          <w:cantSplit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7FE4FC" w14:textId="77777777" w:rsidR="00305D0C" w:rsidRPr="0039086E" w:rsidRDefault="00305D0C" w:rsidP="004B34C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5805451" w14:textId="77777777" w:rsidR="00305D0C" w:rsidRPr="0039086E" w:rsidRDefault="00305D0C" w:rsidP="004B34CF">
            <w:pPr>
              <w:spacing w:after="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Muro en contacto con el aire exterior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72F66D0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811,31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0882D06" w14:textId="77777777" w:rsidR="00305D0C" w:rsidRPr="0039086E" w:rsidRDefault="00305D0C" w:rsidP="004B34CF">
            <w:pPr>
              <w:spacing w:after="10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0,2217</w:t>
            </w:r>
          </w:p>
        </w:tc>
      </w:tr>
    </w:tbl>
    <w:p w14:paraId="343CFA4A" w14:textId="09ACC052" w:rsidR="00305D0C" w:rsidRDefault="00305D0C" w:rsidP="00294918">
      <w:pPr>
        <w:pStyle w:val="UZTTULO2"/>
        <w:outlineLvl w:val="0"/>
      </w:pPr>
    </w:p>
    <w:p w14:paraId="435AAD74" w14:textId="77777777" w:rsidR="0039086E" w:rsidRDefault="0039086E" w:rsidP="00294918">
      <w:pPr>
        <w:pStyle w:val="UZTTULO2"/>
        <w:outlineLvl w:val="0"/>
      </w:pPr>
    </w:p>
    <w:p w14:paraId="6CDC1AEE" w14:textId="77777777" w:rsidR="005A21C6" w:rsidRDefault="005A21C6">
      <w:pPr>
        <w:rPr>
          <w:rFonts w:ascii="Arial" w:eastAsia="Times New Roman" w:hAnsi="Arial" w:cs="Arial"/>
          <w:b/>
          <w:sz w:val="20"/>
          <w:szCs w:val="22"/>
          <w:u w:val="single"/>
          <w:lang w:val="es-MX" w:eastAsia="es-MX"/>
        </w:rPr>
      </w:pPr>
      <w:r>
        <w:br w:type="page"/>
      </w:r>
    </w:p>
    <w:p w14:paraId="12912882" w14:textId="46FCD74A" w:rsidR="00305D0C" w:rsidRPr="0039086E" w:rsidRDefault="0039086E" w:rsidP="0039086E">
      <w:pPr>
        <w:pStyle w:val="UZTTULO2"/>
        <w:ind w:left="0"/>
      </w:pPr>
      <w:r w:rsidRPr="0039086E">
        <w:lastRenderedPageBreak/>
        <w:t>DETALLES DE ELEMENTOS HUECO</w:t>
      </w:r>
    </w:p>
    <w:p w14:paraId="65CBBA26" w14:textId="00EC1568" w:rsidR="00305D0C" w:rsidRDefault="0039086E" w:rsidP="0039086E">
      <w:pPr>
        <w:pStyle w:val="UZPRRAFO"/>
      </w:pPr>
      <w:r>
        <w:t>CARACTERÍSTICAS DE LAS VENTANAS</w:t>
      </w:r>
    </w:p>
    <w:tbl>
      <w:tblPr>
        <w:tblW w:w="0" w:type="auto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52"/>
        <w:gridCol w:w="1045"/>
        <w:gridCol w:w="921"/>
        <w:gridCol w:w="4138"/>
        <w:gridCol w:w="1045"/>
        <w:gridCol w:w="784"/>
      </w:tblGrid>
      <w:tr w:rsidR="00305D0C" w:rsidRPr="0039086E" w14:paraId="4D9CEB2C" w14:textId="77777777" w:rsidTr="0039086E">
        <w:trPr>
          <w:cantSplit/>
          <w:jc w:val="center"/>
        </w:trPr>
        <w:tc>
          <w:tcPr>
            <w:tcW w:w="0" w:type="auto"/>
            <w:gridSpan w:val="6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8E95A6"/>
            <w:vAlign w:val="center"/>
            <w:hideMark/>
          </w:tcPr>
          <w:p w14:paraId="53B1231D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b/>
                <w:bCs/>
                <w:caps/>
                <w:color w:val="FFFFFF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aps/>
                <w:color w:val="FFFFFF"/>
                <w:sz w:val="16"/>
                <w:szCs w:val="16"/>
              </w:rPr>
              <w:t xml:space="preserve">CARPINTERIAS: CORTIZO COR-80 MARRON+8/16/88Ar BAJO EMISIVOS SEGURIDAD CONTROL SOLAR ARGON Ratr=31dBA </w:t>
            </w:r>
          </w:p>
        </w:tc>
      </w:tr>
      <w:tr w:rsidR="00305D0C" w:rsidRPr="0039086E" w14:paraId="19D84F58" w14:textId="77777777" w:rsidTr="0039086E">
        <w:trPr>
          <w:cantSplit/>
          <w:jc w:val="center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7F6D672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TIPO DE CARPINTERIA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38D969F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 w:val="16"/>
                <w:szCs w:val="16"/>
              </w:rPr>
              <w:t>TIPO DE ACRISTALAMIENTO (95,00%)</w:t>
            </w:r>
          </w:p>
        </w:tc>
      </w:tr>
      <w:tr w:rsidR="00305D0C" w:rsidRPr="0039086E" w14:paraId="01557B5D" w14:textId="77777777" w:rsidTr="0039086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A68A6EE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i/>
                <w:iCs/>
                <w:color w:val="3A3654"/>
                <w:sz w:val="16"/>
                <w:szCs w:val="16"/>
              </w:rPr>
            </w:pPr>
            <w:r w:rsidRPr="0039086E">
              <w:rPr>
                <w:rFonts w:ascii="Arial" w:hAnsi="Arial" w:cs="Arial"/>
                <w:i/>
                <w:iCs/>
                <w:color w:val="3A3654"/>
                <w:sz w:val="16"/>
                <w:szCs w:val="16"/>
              </w:rPr>
              <w:t>Descripción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BD8C8A3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i/>
                <w:iCs/>
                <w:color w:val="3A3654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i/>
                <w:iCs/>
                <w:color w:val="3A3654"/>
                <w:sz w:val="16"/>
                <w:szCs w:val="16"/>
              </w:rPr>
              <w:t>Transmitancia</w:t>
            </w:r>
            <w:proofErr w:type="spellEnd"/>
            <w:r w:rsidRPr="0039086E">
              <w:rPr>
                <w:rFonts w:ascii="Arial" w:hAnsi="Arial" w:cs="Arial"/>
                <w:i/>
                <w:iCs/>
                <w:color w:val="3A3654"/>
                <w:sz w:val="16"/>
                <w:szCs w:val="16"/>
              </w:rPr>
              <w:br/>
              <w:t>(W/m²·K)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695D655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i/>
                <w:iCs/>
                <w:color w:val="3A3654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i/>
                <w:iCs/>
                <w:color w:val="3A3654"/>
                <w:sz w:val="16"/>
                <w:szCs w:val="16"/>
              </w:rPr>
              <w:t>Absortividad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D4C2870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i/>
                <w:iCs/>
                <w:color w:val="3A3654"/>
                <w:sz w:val="16"/>
                <w:szCs w:val="16"/>
              </w:rPr>
            </w:pPr>
            <w:r w:rsidRPr="0039086E">
              <w:rPr>
                <w:rFonts w:ascii="Arial" w:hAnsi="Arial" w:cs="Arial"/>
                <w:i/>
                <w:iCs/>
                <w:color w:val="3A3654"/>
                <w:sz w:val="16"/>
                <w:szCs w:val="16"/>
              </w:rPr>
              <w:t>Descripción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DB814F3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i/>
                <w:iCs/>
                <w:color w:val="3A3654"/>
                <w:sz w:val="16"/>
                <w:szCs w:val="16"/>
              </w:rPr>
            </w:pPr>
            <w:proofErr w:type="spellStart"/>
            <w:r w:rsidRPr="0039086E">
              <w:rPr>
                <w:rFonts w:ascii="Arial" w:hAnsi="Arial" w:cs="Arial"/>
                <w:i/>
                <w:iCs/>
                <w:color w:val="3A3654"/>
                <w:sz w:val="16"/>
                <w:szCs w:val="16"/>
              </w:rPr>
              <w:t>Transmitancia</w:t>
            </w:r>
            <w:proofErr w:type="spellEnd"/>
            <w:r w:rsidRPr="0039086E">
              <w:rPr>
                <w:rFonts w:ascii="Arial" w:hAnsi="Arial" w:cs="Arial"/>
                <w:i/>
                <w:iCs/>
                <w:color w:val="3A3654"/>
                <w:sz w:val="16"/>
                <w:szCs w:val="16"/>
              </w:rPr>
              <w:br/>
              <w:t>(W/m²·K)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A0873F7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i/>
                <w:iCs/>
                <w:color w:val="3A3654"/>
                <w:sz w:val="16"/>
                <w:szCs w:val="16"/>
              </w:rPr>
            </w:pPr>
            <w:r w:rsidRPr="0039086E">
              <w:rPr>
                <w:rFonts w:ascii="Arial" w:hAnsi="Arial" w:cs="Arial"/>
                <w:i/>
                <w:iCs/>
                <w:color w:val="3A3654"/>
                <w:sz w:val="16"/>
                <w:szCs w:val="16"/>
              </w:rPr>
              <w:t>Factor solar</w:t>
            </w:r>
          </w:p>
        </w:tc>
      </w:tr>
      <w:tr w:rsidR="00305D0C" w:rsidRPr="0039086E" w14:paraId="4135CF01" w14:textId="77777777" w:rsidTr="0039086E">
        <w:trPr>
          <w:cantSplit/>
          <w:trHeight w:val="80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76A4DD7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COR-80 MARRON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4390DA4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BCD3E65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BDF7F28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 xml:space="preserve">BAJO EMISIVOS SEGURIDAD CONTROL SOLAR ARGON </w:t>
            </w:r>
            <w:proofErr w:type="spellStart"/>
            <w:r w:rsidRPr="0039086E">
              <w:rPr>
                <w:rFonts w:ascii="Arial" w:hAnsi="Arial" w:cs="Arial"/>
                <w:sz w:val="16"/>
                <w:szCs w:val="16"/>
              </w:rPr>
              <w:t>Ratr</w:t>
            </w:r>
            <w:proofErr w:type="spellEnd"/>
            <w:r w:rsidRPr="0039086E">
              <w:rPr>
                <w:rFonts w:ascii="Arial" w:hAnsi="Arial" w:cs="Arial"/>
                <w:sz w:val="16"/>
                <w:szCs w:val="16"/>
              </w:rPr>
              <w:t xml:space="preserve">=31dBA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81E12E6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4C7D4A6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</w:tr>
      <w:tr w:rsidR="00305D0C" w:rsidRPr="0039086E" w14:paraId="5354AF7D" w14:textId="77777777" w:rsidTr="0039086E">
        <w:trPr>
          <w:cantSplit/>
          <w:jc w:val="center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8532604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sz w:val="16"/>
                <w:szCs w:val="16"/>
              </w:rPr>
              <w:t>Parámetros Acústicos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pPr w:leftFromText="45" w:rightFromText="45" w:vertAnchor="text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73"/>
              <w:gridCol w:w="2974"/>
            </w:tblGrid>
            <w:tr w:rsidR="00305D0C" w:rsidRPr="0039086E" w14:paraId="1F32B7EE" w14:textId="77777777" w:rsidTr="004B34CF">
              <w:trPr>
                <w:cantSplit/>
              </w:trPr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8E63A53" w14:textId="77777777" w:rsidR="00305D0C" w:rsidRPr="0039086E" w:rsidRDefault="00305D0C" w:rsidP="004B34CF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39086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R</w:t>
                  </w:r>
                  <w:r w:rsidRPr="0039086E">
                    <w:rPr>
                      <w:rFonts w:ascii="Arial" w:hAnsi="Arial" w:cs="Arial"/>
                      <w:b/>
                      <w:bCs/>
                      <w:sz w:val="16"/>
                      <w:szCs w:val="16"/>
                      <w:vertAlign w:val="subscript"/>
                    </w:rPr>
                    <w:t>A</w:t>
                  </w:r>
                  <w:r w:rsidRPr="0039086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(</w:t>
                  </w:r>
                  <w:proofErr w:type="spellStart"/>
                  <w:proofErr w:type="gramEnd"/>
                  <w:r w:rsidRPr="0039086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dBA</w:t>
                  </w:r>
                  <w:proofErr w:type="spellEnd"/>
                  <w:r w:rsidRPr="0039086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  <w:r w:rsidRPr="0039086E">
                    <w:rPr>
                      <w:rFonts w:ascii="Arial" w:hAnsi="Arial" w:cs="Arial"/>
                      <w:sz w:val="16"/>
                      <w:szCs w:val="16"/>
                    </w:rPr>
                    <w:t xml:space="preserve"> = 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35857F1" w14:textId="77777777" w:rsidR="00305D0C" w:rsidRPr="0039086E" w:rsidRDefault="00305D0C" w:rsidP="004B34C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086E">
                    <w:rPr>
                      <w:rFonts w:ascii="Arial" w:hAnsi="Arial" w:cs="Arial"/>
                      <w:sz w:val="16"/>
                      <w:szCs w:val="16"/>
                    </w:rPr>
                    <w:t>37,00</w:t>
                  </w:r>
                </w:p>
              </w:tc>
            </w:tr>
            <w:tr w:rsidR="00305D0C" w:rsidRPr="0039086E" w14:paraId="414D2D4A" w14:textId="77777777" w:rsidTr="004B34CF">
              <w:trPr>
                <w:cantSplit/>
              </w:trPr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7C6F734" w14:textId="77777777" w:rsidR="00305D0C" w:rsidRPr="0039086E" w:rsidRDefault="00305D0C" w:rsidP="004B34CF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39086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R</w:t>
                  </w:r>
                  <w:r w:rsidRPr="0039086E">
                    <w:rPr>
                      <w:rFonts w:ascii="Arial" w:hAnsi="Arial" w:cs="Arial"/>
                      <w:b/>
                      <w:bCs/>
                      <w:sz w:val="16"/>
                      <w:szCs w:val="16"/>
                      <w:vertAlign w:val="subscript"/>
                    </w:rPr>
                    <w:t>A,tr</w:t>
                  </w:r>
                  <w:proofErr w:type="spellEnd"/>
                  <w:proofErr w:type="gramEnd"/>
                  <w:r w:rsidRPr="0039086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(</w:t>
                  </w:r>
                  <w:proofErr w:type="spellStart"/>
                  <w:r w:rsidRPr="0039086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dBA</w:t>
                  </w:r>
                  <w:proofErr w:type="spellEnd"/>
                  <w:r w:rsidRPr="0039086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)</w:t>
                  </w:r>
                  <w:r w:rsidRPr="0039086E">
                    <w:rPr>
                      <w:rFonts w:ascii="Arial" w:hAnsi="Arial" w:cs="Arial"/>
                      <w:sz w:val="16"/>
                      <w:szCs w:val="16"/>
                    </w:rPr>
                    <w:t xml:space="preserve"> = 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7068C9D" w14:textId="77777777" w:rsidR="00305D0C" w:rsidRPr="0039086E" w:rsidRDefault="00305D0C" w:rsidP="004B34C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086E">
                    <w:rPr>
                      <w:rFonts w:ascii="Arial" w:hAnsi="Arial" w:cs="Arial"/>
                      <w:sz w:val="16"/>
                      <w:szCs w:val="16"/>
                    </w:rPr>
                    <w:t>31,00</w:t>
                  </w:r>
                </w:p>
              </w:tc>
            </w:tr>
          </w:tbl>
          <w:p w14:paraId="48CF49F2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5D0C" w:rsidRPr="0039086E" w14:paraId="02B7ECD5" w14:textId="77777777" w:rsidTr="0039086E">
        <w:trPr>
          <w:cantSplit/>
          <w:jc w:val="center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2DD41CC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086E">
              <w:rPr>
                <w:rFonts w:ascii="Arial" w:hAnsi="Arial" w:cs="Arial"/>
                <w:b/>
                <w:bCs/>
                <w:sz w:val="16"/>
                <w:szCs w:val="16"/>
              </w:rPr>
              <w:t>Parámetros Térmicos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pPr w:leftFromText="45" w:rightFromText="45" w:vertAnchor="text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73"/>
              <w:gridCol w:w="2974"/>
            </w:tblGrid>
            <w:tr w:rsidR="00305D0C" w:rsidRPr="0039086E" w14:paraId="6D5AB9DD" w14:textId="77777777" w:rsidTr="004B34CF">
              <w:trPr>
                <w:cantSplit/>
              </w:trPr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D3224D3" w14:textId="77777777" w:rsidR="00305D0C" w:rsidRPr="0039086E" w:rsidRDefault="00305D0C" w:rsidP="004B34CF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086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U (W/m²·K)</w:t>
                  </w:r>
                  <w:r w:rsidRPr="0039086E">
                    <w:rPr>
                      <w:rFonts w:ascii="Arial" w:hAnsi="Arial" w:cs="Arial"/>
                      <w:sz w:val="16"/>
                      <w:szCs w:val="16"/>
                    </w:rPr>
                    <w:t xml:space="preserve"> = 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7BB73E9" w14:textId="77777777" w:rsidR="00305D0C" w:rsidRPr="0039086E" w:rsidRDefault="00305D0C" w:rsidP="004B34C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086E">
                    <w:rPr>
                      <w:rFonts w:ascii="Arial" w:hAnsi="Arial" w:cs="Arial"/>
                      <w:sz w:val="16"/>
                      <w:szCs w:val="16"/>
                    </w:rPr>
                    <w:t>1,02</w:t>
                  </w:r>
                </w:p>
              </w:tc>
            </w:tr>
            <w:tr w:rsidR="00305D0C" w:rsidRPr="0039086E" w14:paraId="53347630" w14:textId="77777777" w:rsidTr="004B34CF">
              <w:trPr>
                <w:cantSplit/>
              </w:trPr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C9935D1" w14:textId="77777777" w:rsidR="00305D0C" w:rsidRPr="0039086E" w:rsidRDefault="00305D0C" w:rsidP="004B34CF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39086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F</w:t>
                  </w:r>
                  <w:r w:rsidRPr="0039086E">
                    <w:rPr>
                      <w:rFonts w:ascii="Arial" w:hAnsi="Arial" w:cs="Arial"/>
                      <w:b/>
                      <w:bCs/>
                      <w:sz w:val="16"/>
                      <w:szCs w:val="16"/>
                      <w:vertAlign w:val="subscript"/>
                    </w:rPr>
                    <w:t>s</w:t>
                  </w:r>
                  <w:proofErr w:type="spellEnd"/>
                  <w:r w:rsidRPr="0039086E">
                    <w:rPr>
                      <w:rFonts w:ascii="Arial" w:hAnsi="Arial" w:cs="Arial"/>
                      <w:sz w:val="16"/>
                      <w:szCs w:val="16"/>
                    </w:rPr>
                    <w:t xml:space="preserve"> = 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CB2675F" w14:textId="77777777" w:rsidR="00305D0C" w:rsidRPr="0039086E" w:rsidRDefault="00305D0C" w:rsidP="004B34CF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9086E">
                    <w:rPr>
                      <w:rFonts w:ascii="Arial" w:hAnsi="Arial" w:cs="Arial"/>
                      <w:sz w:val="16"/>
                      <w:szCs w:val="16"/>
                    </w:rPr>
                    <w:t>0,36</w:t>
                  </w:r>
                </w:p>
              </w:tc>
            </w:tr>
          </w:tbl>
          <w:p w14:paraId="1EA6DEA4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CB6E35" w14:textId="1A33EAE1" w:rsidR="0039086E" w:rsidRDefault="0039086E">
      <w:pPr>
        <w:rPr>
          <w:rFonts w:ascii="Arial" w:eastAsia="Times New Roman" w:hAnsi="Arial" w:cs="Arial"/>
          <w:b/>
          <w:sz w:val="20"/>
          <w:szCs w:val="22"/>
          <w:u w:val="single"/>
          <w:lang w:val="es-MX" w:eastAsia="es-MX"/>
        </w:rPr>
      </w:pPr>
    </w:p>
    <w:p w14:paraId="54C68497" w14:textId="77777777" w:rsidR="005A21C6" w:rsidRDefault="005A21C6">
      <w:pPr>
        <w:rPr>
          <w:rFonts w:ascii="Arial" w:eastAsia="Times New Roman" w:hAnsi="Arial" w:cs="Arial"/>
          <w:b/>
          <w:sz w:val="20"/>
          <w:szCs w:val="22"/>
          <w:u w:val="single"/>
          <w:lang w:val="es-MX" w:eastAsia="es-MX"/>
        </w:rPr>
      </w:pPr>
    </w:p>
    <w:p w14:paraId="29579FF0" w14:textId="7083A12F" w:rsidR="00305D0C" w:rsidRDefault="0039086E" w:rsidP="0039086E">
      <w:pPr>
        <w:pStyle w:val="UZTTULO2"/>
        <w:ind w:left="0"/>
      </w:pPr>
      <w:r>
        <w:t>DETALLES DE PUENTES TÉRMICOS</w:t>
      </w:r>
    </w:p>
    <w:tbl>
      <w:tblPr>
        <w:tblW w:w="5000" w:type="pct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470"/>
        <w:gridCol w:w="4644"/>
        <w:gridCol w:w="810"/>
        <w:gridCol w:w="1261"/>
      </w:tblGrid>
      <w:tr w:rsidR="00305D0C" w:rsidRPr="0039086E" w14:paraId="020B91A3" w14:textId="77777777" w:rsidTr="004B34CF">
        <w:trPr>
          <w:cantSplit/>
          <w:jc w:val="center"/>
        </w:trPr>
        <w:tc>
          <w:tcPr>
            <w:tcW w:w="0" w:type="auto"/>
            <w:gridSpan w:val="4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8E95A6"/>
            <w:vAlign w:val="center"/>
            <w:hideMark/>
          </w:tcPr>
          <w:p w14:paraId="219F945E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b/>
                <w:bCs/>
                <w:caps/>
                <w:color w:val="FFFFFF"/>
                <w:szCs w:val="18"/>
              </w:rPr>
            </w:pPr>
            <w:r w:rsidRPr="0039086E">
              <w:rPr>
                <w:rFonts w:ascii="Arial" w:hAnsi="Arial" w:cs="Arial"/>
                <w:b/>
                <w:bCs/>
                <w:caps/>
                <w:color w:val="FFFFFF"/>
                <w:szCs w:val="18"/>
              </w:rPr>
              <w:t>Puentes térmicos</w:t>
            </w:r>
          </w:p>
        </w:tc>
      </w:tr>
      <w:tr w:rsidR="00305D0C" w:rsidRPr="0039086E" w14:paraId="00A0F9FF" w14:textId="77777777" w:rsidTr="005A21C6">
        <w:trPr>
          <w:cantSplit/>
          <w:jc w:val="center"/>
        </w:trPr>
        <w:tc>
          <w:tcPr>
            <w:tcW w:w="1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0DECDE2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b/>
                <w:bCs/>
                <w:color w:val="4B4B65"/>
                <w:szCs w:val="18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Cs w:val="18"/>
              </w:rPr>
              <w:t>Posición</w:t>
            </w:r>
          </w:p>
        </w:tc>
        <w:tc>
          <w:tcPr>
            <w:tcW w:w="25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E8D00A7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b/>
                <w:bCs/>
                <w:color w:val="4B4B65"/>
                <w:szCs w:val="18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Cs w:val="18"/>
              </w:rPr>
              <w:t>Tipo constructivo</w:t>
            </w:r>
          </w:p>
        </w:tc>
        <w:tc>
          <w:tcPr>
            <w:tcW w:w="4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25ED994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b/>
                <w:bCs/>
                <w:color w:val="4B4B65"/>
                <w:szCs w:val="18"/>
              </w:rPr>
            </w:pPr>
            <w:r w:rsidRPr="0039086E">
              <w:rPr>
                <w:rFonts w:ascii="Arial" w:hAnsi="Arial" w:cs="Arial"/>
                <w:b/>
                <w:bCs/>
                <w:color w:val="4B4B65"/>
                <w:szCs w:val="18"/>
              </w:rPr>
              <w:t>Longitud total (m)</w:t>
            </w:r>
          </w:p>
        </w:tc>
        <w:tc>
          <w:tcPr>
            <w:tcW w:w="6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DCFD8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BCDC8E6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b/>
                <w:bCs/>
                <w:color w:val="4B4B65"/>
                <w:szCs w:val="18"/>
              </w:rPr>
            </w:pP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Cs w:val="18"/>
              </w:rPr>
              <w:t>Transmitancia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Cs w:val="18"/>
              </w:rPr>
              <w:t xml:space="preserve"> lineal media (W/(</w:t>
            </w:r>
            <w:proofErr w:type="spellStart"/>
            <w:r w:rsidRPr="0039086E">
              <w:rPr>
                <w:rFonts w:ascii="Arial" w:hAnsi="Arial" w:cs="Arial"/>
                <w:b/>
                <w:bCs/>
                <w:color w:val="4B4B65"/>
                <w:szCs w:val="18"/>
              </w:rPr>
              <w:t>m·K</w:t>
            </w:r>
            <w:proofErr w:type="spellEnd"/>
            <w:r w:rsidRPr="0039086E">
              <w:rPr>
                <w:rFonts w:ascii="Arial" w:hAnsi="Arial" w:cs="Arial"/>
                <w:b/>
                <w:bCs/>
                <w:color w:val="4B4B65"/>
                <w:szCs w:val="18"/>
              </w:rPr>
              <w:t>))</w:t>
            </w:r>
          </w:p>
        </w:tc>
      </w:tr>
      <w:tr w:rsidR="00305D0C" w:rsidRPr="0039086E" w14:paraId="7C766408" w14:textId="77777777" w:rsidTr="005A21C6">
        <w:trPr>
          <w:cantSplit/>
          <w:jc w:val="center"/>
        </w:trPr>
        <w:tc>
          <w:tcPr>
            <w:tcW w:w="1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AA36854" w14:textId="77777777" w:rsidR="00305D0C" w:rsidRPr="0039086E" w:rsidRDefault="00305D0C" w:rsidP="004B34CF">
            <w:pPr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t>Puente térmico encuentro de fachada con cubierta</w:t>
            </w:r>
          </w:p>
        </w:tc>
        <w:tc>
          <w:tcPr>
            <w:tcW w:w="25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9E63D4E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noProof/>
                <w:szCs w:val="18"/>
                <w:lang w:eastAsia="es-ES"/>
              </w:rPr>
              <w:drawing>
                <wp:inline distT="0" distB="0" distL="0" distR="0" wp14:anchorId="27494FBA" wp14:editId="42844B71">
                  <wp:extent cx="954405" cy="954405"/>
                  <wp:effectExtent l="0" t="0" r="0" b="0"/>
                  <wp:docPr id="15" name="Imagen 15" descr="FC.G1.01 Forjado no interrumpe el aislamien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C.G1.01 Forjado no interrumpe el aislamien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86E">
              <w:rPr>
                <w:rFonts w:ascii="Arial" w:hAnsi="Arial" w:cs="Arial"/>
                <w:szCs w:val="18"/>
              </w:rPr>
              <w:br/>
            </w:r>
            <w:proofErr w:type="gramStart"/>
            <w:r w:rsidRPr="0039086E">
              <w:rPr>
                <w:rFonts w:ascii="Arial" w:hAnsi="Arial" w:cs="Arial"/>
                <w:szCs w:val="18"/>
              </w:rPr>
              <w:t>FC.G</w:t>
            </w:r>
            <w:proofErr w:type="gramEnd"/>
            <w:r w:rsidRPr="0039086E">
              <w:rPr>
                <w:rFonts w:ascii="Arial" w:hAnsi="Arial" w:cs="Arial"/>
                <w:szCs w:val="18"/>
              </w:rPr>
              <w:t>1.01 Forjado no interrumpe el aislamiento</w:t>
            </w:r>
          </w:p>
        </w:tc>
        <w:tc>
          <w:tcPr>
            <w:tcW w:w="4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0CA8FAA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t>147,052</w:t>
            </w:r>
          </w:p>
        </w:tc>
        <w:tc>
          <w:tcPr>
            <w:tcW w:w="6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5F61451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t>0,24</w:t>
            </w:r>
          </w:p>
        </w:tc>
      </w:tr>
      <w:tr w:rsidR="00305D0C" w:rsidRPr="0039086E" w14:paraId="4F044BF1" w14:textId="77777777" w:rsidTr="005A21C6">
        <w:trPr>
          <w:cantSplit/>
          <w:jc w:val="center"/>
        </w:trPr>
        <w:tc>
          <w:tcPr>
            <w:tcW w:w="1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4E86EFB" w14:textId="77777777" w:rsidR="00305D0C" w:rsidRPr="0039086E" w:rsidRDefault="00305D0C" w:rsidP="004B34CF">
            <w:pPr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t>Puente térmico encuentro de fachadas en esquina saliente</w:t>
            </w:r>
          </w:p>
        </w:tc>
        <w:tc>
          <w:tcPr>
            <w:tcW w:w="25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3F67890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noProof/>
                <w:szCs w:val="18"/>
                <w:lang w:eastAsia="es-ES"/>
              </w:rPr>
              <w:drawing>
                <wp:inline distT="0" distB="0" distL="0" distR="0" wp14:anchorId="684F02B8" wp14:editId="3A28306D">
                  <wp:extent cx="954405" cy="954405"/>
                  <wp:effectExtent l="0" t="0" r="0" b="0"/>
                  <wp:docPr id="16" name="Imagen 16" descr="ES.G1.01 Esquinas salient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S.G1.01 Esquinas salient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86E">
              <w:rPr>
                <w:rFonts w:ascii="Arial" w:hAnsi="Arial" w:cs="Arial"/>
                <w:szCs w:val="18"/>
              </w:rPr>
              <w:br/>
            </w:r>
            <w:proofErr w:type="gramStart"/>
            <w:r w:rsidRPr="0039086E">
              <w:rPr>
                <w:rFonts w:ascii="Arial" w:hAnsi="Arial" w:cs="Arial"/>
                <w:szCs w:val="18"/>
              </w:rPr>
              <w:t>ES.G</w:t>
            </w:r>
            <w:proofErr w:type="gramEnd"/>
            <w:r w:rsidRPr="0039086E">
              <w:rPr>
                <w:rFonts w:ascii="Arial" w:hAnsi="Arial" w:cs="Arial"/>
                <w:szCs w:val="18"/>
              </w:rPr>
              <w:t>1.01 Esquinas salientes</w:t>
            </w:r>
          </w:p>
        </w:tc>
        <w:tc>
          <w:tcPr>
            <w:tcW w:w="4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17BFCEF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t>41,979</w:t>
            </w:r>
          </w:p>
        </w:tc>
        <w:tc>
          <w:tcPr>
            <w:tcW w:w="6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CA347BF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t>0,05</w:t>
            </w:r>
          </w:p>
        </w:tc>
      </w:tr>
      <w:tr w:rsidR="00305D0C" w:rsidRPr="0039086E" w14:paraId="4ACC0474" w14:textId="77777777" w:rsidTr="005A21C6">
        <w:trPr>
          <w:cantSplit/>
          <w:jc w:val="center"/>
        </w:trPr>
        <w:tc>
          <w:tcPr>
            <w:tcW w:w="1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2E24992" w14:textId="77777777" w:rsidR="00305D0C" w:rsidRPr="0039086E" w:rsidRDefault="00305D0C" w:rsidP="004B34CF">
            <w:pPr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t>Puente térmico lineal Jamba en huecos</w:t>
            </w:r>
          </w:p>
        </w:tc>
        <w:tc>
          <w:tcPr>
            <w:tcW w:w="25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E2D4AE4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noProof/>
                <w:szCs w:val="18"/>
                <w:lang w:eastAsia="es-ES"/>
              </w:rPr>
              <w:drawing>
                <wp:inline distT="0" distB="0" distL="0" distR="0" wp14:anchorId="32D6886F" wp14:editId="6B3CE50F">
                  <wp:extent cx="954405" cy="954405"/>
                  <wp:effectExtent l="0" t="0" r="0" b="0"/>
                  <wp:docPr id="17" name="Imagen 17" descr="HJ.G1.01 Continuidad entre aislamiento de fachada y carpinterí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J.G1.01 Continuidad entre aislamiento de fachada y carpinterí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86E">
              <w:rPr>
                <w:rFonts w:ascii="Arial" w:hAnsi="Arial" w:cs="Arial"/>
                <w:szCs w:val="18"/>
              </w:rPr>
              <w:br/>
            </w:r>
            <w:proofErr w:type="gramStart"/>
            <w:r w:rsidRPr="0039086E">
              <w:rPr>
                <w:rFonts w:ascii="Arial" w:hAnsi="Arial" w:cs="Arial"/>
                <w:szCs w:val="18"/>
              </w:rPr>
              <w:t>HJ.G</w:t>
            </w:r>
            <w:proofErr w:type="gramEnd"/>
            <w:r w:rsidRPr="0039086E">
              <w:rPr>
                <w:rFonts w:ascii="Arial" w:hAnsi="Arial" w:cs="Arial"/>
                <w:szCs w:val="18"/>
              </w:rPr>
              <w:t>1.01 Continuidad entre aislamiento de fachada y carpintería</w:t>
            </w:r>
          </w:p>
        </w:tc>
        <w:tc>
          <w:tcPr>
            <w:tcW w:w="4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A9EF98C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t>59,400</w:t>
            </w:r>
          </w:p>
        </w:tc>
        <w:tc>
          <w:tcPr>
            <w:tcW w:w="6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FD85F48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t>0,05</w:t>
            </w:r>
          </w:p>
        </w:tc>
      </w:tr>
      <w:tr w:rsidR="00305D0C" w:rsidRPr="0039086E" w14:paraId="692AD75B" w14:textId="77777777" w:rsidTr="005A21C6">
        <w:trPr>
          <w:cantSplit/>
          <w:jc w:val="center"/>
        </w:trPr>
        <w:tc>
          <w:tcPr>
            <w:tcW w:w="1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FD3B1EE" w14:textId="77777777" w:rsidR="00305D0C" w:rsidRPr="0039086E" w:rsidRDefault="00305D0C" w:rsidP="004B34CF">
            <w:pPr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t>Puente térmico lineal Dintel en huecos</w:t>
            </w:r>
          </w:p>
        </w:tc>
        <w:tc>
          <w:tcPr>
            <w:tcW w:w="25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75DBE7E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noProof/>
                <w:szCs w:val="18"/>
                <w:lang w:eastAsia="es-ES"/>
              </w:rPr>
              <w:drawing>
                <wp:inline distT="0" distB="0" distL="0" distR="0" wp14:anchorId="1A2C6F61" wp14:editId="35B9AAB0">
                  <wp:extent cx="954405" cy="954405"/>
                  <wp:effectExtent l="0" t="0" r="0" b="0"/>
                  <wp:docPr id="18" name="Imagen 18" descr="HD.G2.02 Fachadas de doble hoja sin cámara de aire o con cámara no ventil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D.G2.02 Fachadas de doble hoja sin cámara de aire o con cámara no ventil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86E">
              <w:rPr>
                <w:rFonts w:ascii="Arial" w:hAnsi="Arial" w:cs="Arial"/>
                <w:szCs w:val="18"/>
              </w:rPr>
              <w:br/>
            </w:r>
            <w:proofErr w:type="gramStart"/>
            <w:r w:rsidRPr="0039086E">
              <w:rPr>
                <w:rFonts w:ascii="Arial" w:hAnsi="Arial" w:cs="Arial"/>
                <w:szCs w:val="18"/>
              </w:rPr>
              <w:t>HD.G</w:t>
            </w:r>
            <w:proofErr w:type="gramEnd"/>
            <w:r w:rsidRPr="0039086E">
              <w:rPr>
                <w:rFonts w:ascii="Arial" w:hAnsi="Arial" w:cs="Arial"/>
                <w:szCs w:val="18"/>
              </w:rPr>
              <w:t>2.02 Fachadas de doble hoja sin cámara de aire o con cámara no ventilada</w:t>
            </w:r>
          </w:p>
        </w:tc>
        <w:tc>
          <w:tcPr>
            <w:tcW w:w="4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261C91A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t>55,730</w:t>
            </w:r>
          </w:p>
        </w:tc>
        <w:tc>
          <w:tcPr>
            <w:tcW w:w="6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C6CE8C7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t>0,65</w:t>
            </w:r>
          </w:p>
        </w:tc>
      </w:tr>
      <w:tr w:rsidR="00305D0C" w:rsidRPr="0039086E" w14:paraId="3D209469" w14:textId="77777777" w:rsidTr="005A21C6">
        <w:trPr>
          <w:cantSplit/>
          <w:jc w:val="center"/>
        </w:trPr>
        <w:tc>
          <w:tcPr>
            <w:tcW w:w="1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B94BFB0" w14:textId="77777777" w:rsidR="00305D0C" w:rsidRPr="0039086E" w:rsidRDefault="00305D0C" w:rsidP="004B34CF">
            <w:pPr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lastRenderedPageBreak/>
              <w:t>Puente térmico lineal Alfeizar en huecos</w:t>
            </w:r>
          </w:p>
        </w:tc>
        <w:tc>
          <w:tcPr>
            <w:tcW w:w="25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48A7F8F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noProof/>
                <w:szCs w:val="18"/>
                <w:lang w:eastAsia="es-ES"/>
              </w:rPr>
              <w:drawing>
                <wp:inline distT="0" distB="0" distL="0" distR="0" wp14:anchorId="2ED60299" wp14:editId="632E6732">
                  <wp:extent cx="954405" cy="954405"/>
                  <wp:effectExtent l="0" t="0" r="0" b="0"/>
                  <wp:docPr id="19" name="Imagen 19" descr="HA.G1.01 Continuidad entre el aislamiento de muro y la carpinterí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A.G1.01 Continuidad entre el aislamiento de muro y la carpinterí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086E">
              <w:rPr>
                <w:rFonts w:ascii="Arial" w:hAnsi="Arial" w:cs="Arial"/>
                <w:szCs w:val="18"/>
              </w:rPr>
              <w:br/>
            </w:r>
            <w:proofErr w:type="gramStart"/>
            <w:r w:rsidRPr="0039086E">
              <w:rPr>
                <w:rFonts w:ascii="Arial" w:hAnsi="Arial" w:cs="Arial"/>
                <w:szCs w:val="18"/>
              </w:rPr>
              <w:t>HA.G</w:t>
            </w:r>
            <w:proofErr w:type="gramEnd"/>
            <w:r w:rsidRPr="0039086E">
              <w:rPr>
                <w:rFonts w:ascii="Arial" w:hAnsi="Arial" w:cs="Arial"/>
                <w:szCs w:val="18"/>
              </w:rPr>
              <w:t>1.01 Continuidad entre el aislamiento de muro y la carpintería</w:t>
            </w:r>
          </w:p>
        </w:tc>
        <w:tc>
          <w:tcPr>
            <w:tcW w:w="4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04C4267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t>55,730</w:t>
            </w:r>
          </w:p>
        </w:tc>
        <w:tc>
          <w:tcPr>
            <w:tcW w:w="6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89C3EC4" w14:textId="77777777" w:rsidR="00305D0C" w:rsidRPr="0039086E" w:rsidRDefault="00305D0C" w:rsidP="004B34CF">
            <w:pPr>
              <w:jc w:val="center"/>
              <w:rPr>
                <w:rFonts w:ascii="Arial" w:hAnsi="Arial" w:cs="Arial"/>
                <w:szCs w:val="18"/>
              </w:rPr>
            </w:pPr>
            <w:r w:rsidRPr="0039086E">
              <w:rPr>
                <w:rFonts w:ascii="Arial" w:hAnsi="Arial" w:cs="Arial"/>
                <w:szCs w:val="18"/>
              </w:rPr>
              <w:t>0,09</w:t>
            </w:r>
          </w:p>
        </w:tc>
      </w:tr>
    </w:tbl>
    <w:p w14:paraId="25EA4442" w14:textId="77777777" w:rsidR="00305D0C" w:rsidRPr="00934BAA" w:rsidRDefault="00305D0C" w:rsidP="00305D0C"/>
    <w:p w14:paraId="2556EB64" w14:textId="08BD26AB" w:rsidR="00305D0C" w:rsidRPr="00294918" w:rsidRDefault="00305D0C" w:rsidP="0039086E">
      <w:pPr>
        <w:pStyle w:val="UZTTULO2"/>
        <w:ind w:left="0"/>
        <w:outlineLvl w:val="0"/>
      </w:pPr>
    </w:p>
    <w:sectPr w:rsidR="00305D0C" w:rsidRPr="00294918" w:rsidSect="00AF3D81">
      <w:headerReference w:type="default" r:id="rId21"/>
      <w:footerReference w:type="default" r:id="rId22"/>
      <w:pgSz w:w="11900" w:h="16840"/>
      <w:pgMar w:top="1701" w:right="1134" w:bottom="1134" w:left="1701" w:header="709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56C06" w14:textId="77777777" w:rsidR="005E396E" w:rsidRDefault="005E396E" w:rsidP="00487801">
      <w:r>
        <w:separator/>
      </w:r>
    </w:p>
    <w:p w14:paraId="7FCDE1B7" w14:textId="77777777" w:rsidR="005E396E" w:rsidRDefault="005E396E"/>
  </w:endnote>
  <w:endnote w:type="continuationSeparator" w:id="0">
    <w:p w14:paraId="31882A70" w14:textId="77777777" w:rsidR="005E396E" w:rsidRDefault="005E396E" w:rsidP="00487801">
      <w:r>
        <w:continuationSeparator/>
      </w:r>
    </w:p>
    <w:p w14:paraId="4FD0E68D" w14:textId="77777777" w:rsidR="005E396E" w:rsidRDefault="005E39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panose1 w:val="020B0604020202020204"/>
    <w:charset w:val="00"/>
    <w:family w:val="auto"/>
    <w:pitch w:val="default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altName w:val="Arial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,Italic">
    <w:altName w:val="Cambria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Omega">
    <w:altName w:val="Segoe Print"/>
    <w:panose1 w:val="020B060402020202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A7F32" w14:textId="77777777" w:rsidR="00171702" w:rsidRPr="006B5B3A" w:rsidRDefault="00171702" w:rsidP="00171702">
    <w:pPr>
      <w:pStyle w:val="Piedepgina"/>
      <w:tabs>
        <w:tab w:val="clear" w:pos="4252"/>
        <w:tab w:val="clear" w:pos="8504"/>
      </w:tabs>
      <w:jc w:val="right"/>
      <w:rPr>
        <w:rFonts w:cs="Arial"/>
        <w:color w:val="808080" w:themeColor="background1" w:themeShade="80"/>
        <w:sz w:val="16"/>
        <w:szCs w:val="16"/>
      </w:rPr>
    </w:pPr>
    <w:r w:rsidRPr="006B5B3A">
      <w:rPr>
        <w:rFonts w:cs="Arial"/>
        <w:color w:val="808080" w:themeColor="background1" w:themeShade="80"/>
        <w:sz w:val="16"/>
        <w:szCs w:val="16"/>
      </w:rPr>
      <w:t>—————————————————————————</w:t>
    </w:r>
    <w:r>
      <w:rPr>
        <w:rFonts w:cs="Arial"/>
        <w:color w:val="808080" w:themeColor="background1" w:themeShade="80"/>
        <w:sz w:val="16"/>
        <w:szCs w:val="16"/>
      </w:rPr>
      <w:t>———————————————————————————————</w:t>
    </w:r>
  </w:p>
  <w:p w14:paraId="5D6E6832" w14:textId="3AF2AB11" w:rsidR="00171702" w:rsidRPr="00473A3A" w:rsidRDefault="00171702" w:rsidP="00171702">
    <w:pPr>
      <w:pStyle w:val="Piedepgina"/>
      <w:tabs>
        <w:tab w:val="clear" w:pos="4252"/>
        <w:tab w:val="clear" w:pos="8504"/>
        <w:tab w:val="right" w:pos="9088"/>
      </w:tabs>
      <w:jc w:val="left"/>
      <w:rPr>
        <w:rFonts w:cs="Arial"/>
        <w:color w:val="808080" w:themeColor="background1" w:themeShade="80"/>
        <w:sz w:val="16"/>
        <w:szCs w:val="16"/>
      </w:rPr>
    </w:pPr>
    <w:r>
      <w:rPr>
        <w:rFonts w:cs="Arial"/>
        <w:color w:val="808080" w:themeColor="background1" w:themeShade="80"/>
        <w:sz w:val="16"/>
        <w:szCs w:val="16"/>
      </w:rPr>
      <w:t xml:space="preserve">  AM3. EFICIENCIA ENERGÉTICA</w:t>
    </w:r>
    <w:r w:rsidRPr="00473A3A">
      <w:rPr>
        <w:rFonts w:cs="Arial"/>
        <w:color w:val="808080" w:themeColor="background1" w:themeShade="80"/>
        <w:sz w:val="16"/>
        <w:szCs w:val="16"/>
      </w:rPr>
      <w:tab/>
    </w:r>
    <w:r w:rsidRPr="006266BF">
      <w:rPr>
        <w:rFonts w:cs="Arial"/>
        <w:color w:val="808080" w:themeColor="background1" w:themeShade="80"/>
        <w:sz w:val="16"/>
        <w:szCs w:val="16"/>
      </w:rPr>
      <w:t xml:space="preserve">Página </w:t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fldChar w:fldCharType="begin"/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instrText xml:space="preserve"> </w:instrText>
    </w:r>
    <w:r>
      <w:rPr>
        <w:rStyle w:val="Nmerodepgina"/>
        <w:rFonts w:cs="Arial"/>
        <w:color w:val="808080" w:themeColor="background1" w:themeShade="80"/>
        <w:sz w:val="16"/>
        <w:szCs w:val="16"/>
      </w:rPr>
      <w:instrText>PAGE</w:instrText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instrText xml:space="preserve"> </w:instrText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fldChar w:fldCharType="separate"/>
    </w:r>
    <w:r w:rsidR="00543CF8">
      <w:rPr>
        <w:rStyle w:val="Nmerodepgina"/>
        <w:rFonts w:cs="Arial"/>
        <w:noProof/>
        <w:color w:val="808080" w:themeColor="background1" w:themeShade="80"/>
        <w:sz w:val="16"/>
        <w:szCs w:val="16"/>
      </w:rPr>
      <w:t>2</w:t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fldChar w:fldCharType="end"/>
    </w:r>
  </w:p>
  <w:p w14:paraId="1BC50278" w14:textId="77777777" w:rsidR="005256C9" w:rsidRPr="00EA7BA6" w:rsidRDefault="005256C9">
    <w:pPr>
      <w:pStyle w:val="Piedepgina"/>
      <w:tabs>
        <w:tab w:val="clear" w:pos="4252"/>
        <w:tab w:val="clear" w:pos="8504"/>
        <w:tab w:val="right" w:pos="9639"/>
      </w:tabs>
      <w:rPr>
        <w:rFonts w:cs="Arial"/>
        <w:color w:val="808080" w:themeColor="background1" w:themeShade="80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FEE05" w14:textId="77777777" w:rsidR="00320F60" w:rsidRPr="006B5B3A" w:rsidRDefault="00320F60" w:rsidP="00320F60">
    <w:pPr>
      <w:pStyle w:val="Piedepgina"/>
      <w:tabs>
        <w:tab w:val="clear" w:pos="4252"/>
        <w:tab w:val="clear" w:pos="8504"/>
      </w:tabs>
      <w:jc w:val="right"/>
      <w:rPr>
        <w:rFonts w:cs="Arial"/>
        <w:color w:val="808080" w:themeColor="background1" w:themeShade="80"/>
        <w:sz w:val="16"/>
        <w:szCs w:val="16"/>
      </w:rPr>
    </w:pPr>
    <w:r w:rsidRPr="006B5B3A">
      <w:rPr>
        <w:rFonts w:cs="Arial"/>
        <w:color w:val="808080" w:themeColor="background1" w:themeShade="80"/>
        <w:sz w:val="16"/>
        <w:szCs w:val="16"/>
      </w:rPr>
      <w:t>—————————————————————————</w:t>
    </w:r>
    <w:r>
      <w:rPr>
        <w:rFonts w:cs="Arial"/>
        <w:color w:val="808080" w:themeColor="background1" w:themeShade="80"/>
        <w:sz w:val="16"/>
        <w:szCs w:val="16"/>
      </w:rPr>
      <w:t>———————————————————————————————</w:t>
    </w:r>
  </w:p>
  <w:p w14:paraId="053B00F9" w14:textId="77777777" w:rsidR="00320F60" w:rsidRPr="00473A3A" w:rsidRDefault="00320F60" w:rsidP="00320F60">
    <w:pPr>
      <w:pStyle w:val="Piedepgina"/>
      <w:tabs>
        <w:tab w:val="clear" w:pos="4252"/>
        <w:tab w:val="clear" w:pos="8504"/>
        <w:tab w:val="right" w:pos="9088"/>
      </w:tabs>
      <w:jc w:val="left"/>
      <w:rPr>
        <w:rFonts w:cs="Arial"/>
        <w:color w:val="808080" w:themeColor="background1" w:themeShade="80"/>
        <w:sz w:val="16"/>
        <w:szCs w:val="16"/>
      </w:rPr>
    </w:pPr>
    <w:r>
      <w:rPr>
        <w:rFonts w:cs="Arial"/>
        <w:color w:val="808080" w:themeColor="background1" w:themeShade="80"/>
        <w:sz w:val="16"/>
        <w:szCs w:val="16"/>
      </w:rPr>
      <w:t xml:space="preserve">  AM3. EFICIENCIA ENERGÉTICA</w:t>
    </w:r>
    <w:r w:rsidRPr="00473A3A">
      <w:rPr>
        <w:rFonts w:cs="Arial"/>
        <w:color w:val="808080" w:themeColor="background1" w:themeShade="80"/>
        <w:sz w:val="16"/>
        <w:szCs w:val="16"/>
      </w:rPr>
      <w:tab/>
    </w:r>
    <w:r w:rsidRPr="006266BF">
      <w:rPr>
        <w:rFonts w:cs="Arial"/>
        <w:color w:val="808080" w:themeColor="background1" w:themeShade="80"/>
        <w:sz w:val="16"/>
        <w:szCs w:val="16"/>
      </w:rPr>
      <w:t xml:space="preserve">Página </w:t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fldChar w:fldCharType="begin"/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instrText xml:space="preserve"> </w:instrText>
    </w:r>
    <w:r>
      <w:rPr>
        <w:rStyle w:val="Nmerodepgina"/>
        <w:rFonts w:cs="Arial"/>
        <w:color w:val="808080" w:themeColor="background1" w:themeShade="80"/>
        <w:sz w:val="16"/>
        <w:szCs w:val="16"/>
      </w:rPr>
      <w:instrText>PAGE</w:instrText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instrText xml:space="preserve"> </w:instrText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fldChar w:fldCharType="separate"/>
    </w:r>
    <w:r>
      <w:rPr>
        <w:rStyle w:val="Nmerodepgina"/>
        <w:rFonts w:cs="Arial"/>
        <w:color w:val="808080" w:themeColor="background1" w:themeShade="80"/>
        <w:sz w:val="16"/>
        <w:szCs w:val="16"/>
      </w:rPr>
      <w:t>2</w:t>
    </w:r>
    <w:r w:rsidRPr="006266BF">
      <w:rPr>
        <w:rStyle w:val="Nmerodepgina"/>
        <w:rFonts w:cs="Arial"/>
        <w:color w:val="808080" w:themeColor="background1" w:themeShade="80"/>
        <w:sz w:val="16"/>
        <w:szCs w:val="16"/>
      </w:rPr>
      <w:fldChar w:fldCharType="end"/>
    </w:r>
  </w:p>
  <w:p w14:paraId="276AFA5B" w14:textId="77777777" w:rsidR="005256C9" w:rsidRPr="00320F60" w:rsidRDefault="005256C9" w:rsidP="00320F6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3AE95" w14:textId="77777777" w:rsidR="005E396E" w:rsidRDefault="005E396E" w:rsidP="00487801">
      <w:r>
        <w:separator/>
      </w:r>
    </w:p>
    <w:p w14:paraId="640D7B45" w14:textId="77777777" w:rsidR="005E396E" w:rsidRDefault="005E396E"/>
  </w:footnote>
  <w:footnote w:type="continuationSeparator" w:id="0">
    <w:p w14:paraId="2CBE8655" w14:textId="77777777" w:rsidR="005E396E" w:rsidRDefault="005E396E" w:rsidP="00487801">
      <w:r>
        <w:continuationSeparator/>
      </w:r>
    </w:p>
    <w:p w14:paraId="24343270" w14:textId="77777777" w:rsidR="005E396E" w:rsidRDefault="005E39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05" w:type="dxa"/>
      <w:tblInd w:w="108" w:type="dxa"/>
      <w:tblLook w:val="01E0" w:firstRow="1" w:lastRow="1" w:firstColumn="1" w:lastColumn="1" w:noHBand="0" w:noVBand="0"/>
    </w:tblPr>
    <w:tblGrid>
      <w:gridCol w:w="9005"/>
    </w:tblGrid>
    <w:tr w:rsidR="00171702" w:rsidRPr="00C576C2" w14:paraId="79922EF8" w14:textId="77777777" w:rsidTr="00171702">
      <w:trPr>
        <w:cantSplit/>
        <w:trHeight w:val="727"/>
      </w:trPr>
      <w:tc>
        <w:tcPr>
          <w:tcW w:w="9005" w:type="dxa"/>
        </w:tcPr>
        <w:p w14:paraId="3CA4B40A" w14:textId="77777777" w:rsidR="00583C82" w:rsidRPr="00D14CBA" w:rsidRDefault="00583C82" w:rsidP="00583C82">
          <w:pPr>
            <w:pStyle w:val="Encabezado"/>
            <w:tabs>
              <w:tab w:val="clear" w:pos="4252"/>
              <w:tab w:val="clear" w:pos="8504"/>
              <w:tab w:val="center" w:pos="4544"/>
              <w:tab w:val="left" w:pos="5254"/>
              <w:tab w:val="left" w:pos="9548"/>
            </w:tabs>
            <w:spacing w:line="276" w:lineRule="auto"/>
            <w:ind w:left="176"/>
            <w:jc w:val="center"/>
            <w:rPr>
              <w:color w:val="808080" w:themeColor="background1" w:themeShade="80"/>
              <w:sz w:val="14"/>
              <w:szCs w:val="14"/>
            </w:rPr>
          </w:pPr>
          <w:r w:rsidRPr="00D14CBA">
            <w:rPr>
              <w:color w:val="808080" w:themeColor="background1" w:themeShade="80"/>
              <w:sz w:val="14"/>
              <w:szCs w:val="14"/>
            </w:rPr>
            <w:t xml:space="preserve">PROYECTO BÁSICO Y DE EJECUCIÓN DE LA AMPLIACIÓN DE </w:t>
          </w:r>
        </w:p>
        <w:p w14:paraId="159BBC20" w14:textId="77777777" w:rsidR="00583C82" w:rsidRPr="00D14CBA" w:rsidRDefault="00583C82" w:rsidP="00583C82">
          <w:pPr>
            <w:pStyle w:val="Encabezado"/>
            <w:tabs>
              <w:tab w:val="clear" w:pos="4252"/>
              <w:tab w:val="clear" w:pos="8504"/>
              <w:tab w:val="center" w:pos="4544"/>
              <w:tab w:val="left" w:pos="5254"/>
              <w:tab w:val="left" w:pos="9548"/>
            </w:tabs>
            <w:spacing w:line="276" w:lineRule="auto"/>
            <w:ind w:left="176"/>
            <w:jc w:val="center"/>
            <w:rPr>
              <w:color w:val="808080" w:themeColor="background1" w:themeShade="80"/>
              <w:sz w:val="14"/>
              <w:szCs w:val="14"/>
            </w:rPr>
          </w:pPr>
          <w:r w:rsidRPr="00D14CBA">
            <w:rPr>
              <w:color w:val="808080" w:themeColor="background1" w:themeShade="80"/>
              <w:sz w:val="14"/>
              <w:szCs w:val="14"/>
            </w:rPr>
            <w:t>4 AULAS DE ESO, AULAS ESPECÍFICAS Y GIMNASIO EN EL IES LOECHES</w:t>
          </w:r>
        </w:p>
        <w:p w14:paraId="6092C4BB" w14:textId="77777777" w:rsidR="00171702" w:rsidRPr="00C576C2" w:rsidRDefault="00171702" w:rsidP="00551531">
          <w:pPr>
            <w:pStyle w:val="Encabezado"/>
            <w:tabs>
              <w:tab w:val="clear" w:pos="4252"/>
              <w:tab w:val="clear" w:pos="8504"/>
              <w:tab w:val="center" w:pos="4544"/>
              <w:tab w:val="left" w:pos="5254"/>
              <w:tab w:val="left" w:pos="9548"/>
            </w:tabs>
            <w:ind w:left="176"/>
            <w:jc w:val="left"/>
            <w:rPr>
              <w:color w:val="808080" w:themeColor="background1" w:themeShade="80"/>
              <w:sz w:val="14"/>
              <w:szCs w:val="14"/>
            </w:rPr>
          </w:pPr>
        </w:p>
      </w:tc>
    </w:tr>
    <w:tr w:rsidR="00171702" w14:paraId="1EB167B9" w14:textId="77777777" w:rsidTr="00551531">
      <w:trPr>
        <w:cantSplit/>
        <w:trHeight w:val="238"/>
      </w:trPr>
      <w:tc>
        <w:tcPr>
          <w:tcW w:w="9005" w:type="dxa"/>
        </w:tcPr>
        <w:p w14:paraId="7820D5A7" w14:textId="3E473403" w:rsidR="00171702" w:rsidRDefault="00171702" w:rsidP="00551531">
          <w:pPr>
            <w:pStyle w:val="Encabezado"/>
            <w:tabs>
              <w:tab w:val="clear" w:pos="4252"/>
              <w:tab w:val="clear" w:pos="8504"/>
              <w:tab w:val="left" w:pos="2448"/>
              <w:tab w:val="center" w:pos="3385"/>
              <w:tab w:val="center" w:pos="4544"/>
              <w:tab w:val="left" w:pos="5254"/>
              <w:tab w:val="left" w:pos="5373"/>
              <w:tab w:val="right" w:pos="7645"/>
              <w:tab w:val="right" w:pos="8071"/>
            </w:tabs>
            <w:ind w:left="176" w:right="1259" w:firstLine="1276"/>
            <w:jc w:val="center"/>
            <w:rPr>
              <w:color w:val="808080" w:themeColor="background1" w:themeShade="80"/>
              <w:sz w:val="14"/>
              <w:szCs w:val="14"/>
            </w:rPr>
          </w:pPr>
          <w:r>
            <w:rPr>
              <w:color w:val="808080" w:themeColor="background1" w:themeShade="80"/>
              <w:sz w:val="14"/>
              <w:szCs w:val="14"/>
            </w:rPr>
            <w:t>AM3. EFICIENCIA ENERGÉTICA</w:t>
          </w:r>
        </w:p>
      </w:tc>
    </w:tr>
  </w:tbl>
  <w:p w14:paraId="20305C1D" w14:textId="77777777" w:rsidR="00171702" w:rsidRDefault="0017170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05" w:type="dxa"/>
      <w:tblInd w:w="108" w:type="dxa"/>
      <w:tblLook w:val="01E0" w:firstRow="1" w:lastRow="1" w:firstColumn="1" w:lastColumn="1" w:noHBand="0" w:noVBand="0"/>
    </w:tblPr>
    <w:tblGrid>
      <w:gridCol w:w="9005"/>
    </w:tblGrid>
    <w:tr w:rsidR="00B103BD" w:rsidRPr="00C576C2" w14:paraId="10908DC1" w14:textId="77777777" w:rsidTr="004B34CF">
      <w:trPr>
        <w:cantSplit/>
        <w:trHeight w:val="727"/>
      </w:trPr>
      <w:tc>
        <w:tcPr>
          <w:tcW w:w="9005" w:type="dxa"/>
        </w:tcPr>
        <w:p w14:paraId="333354EA" w14:textId="77777777" w:rsidR="00B103BD" w:rsidRPr="00D14CBA" w:rsidRDefault="00B103BD" w:rsidP="00B103BD">
          <w:pPr>
            <w:pStyle w:val="Encabezado"/>
            <w:tabs>
              <w:tab w:val="clear" w:pos="4252"/>
              <w:tab w:val="clear" w:pos="8504"/>
              <w:tab w:val="center" w:pos="4544"/>
              <w:tab w:val="left" w:pos="5254"/>
              <w:tab w:val="left" w:pos="9548"/>
            </w:tabs>
            <w:spacing w:line="276" w:lineRule="auto"/>
            <w:ind w:left="176"/>
            <w:jc w:val="center"/>
            <w:rPr>
              <w:color w:val="808080" w:themeColor="background1" w:themeShade="80"/>
              <w:sz w:val="14"/>
              <w:szCs w:val="14"/>
            </w:rPr>
          </w:pPr>
          <w:r w:rsidRPr="00D14CBA">
            <w:rPr>
              <w:color w:val="808080" w:themeColor="background1" w:themeShade="80"/>
              <w:sz w:val="14"/>
              <w:szCs w:val="14"/>
            </w:rPr>
            <w:t xml:space="preserve">PROYECTO BÁSICO Y DE EJECUCIÓN DE LA AMPLIACIÓN DE </w:t>
          </w:r>
        </w:p>
        <w:p w14:paraId="534D6C73" w14:textId="77777777" w:rsidR="00B103BD" w:rsidRPr="00D14CBA" w:rsidRDefault="00B103BD" w:rsidP="00B103BD">
          <w:pPr>
            <w:pStyle w:val="Encabezado"/>
            <w:tabs>
              <w:tab w:val="clear" w:pos="4252"/>
              <w:tab w:val="clear" w:pos="8504"/>
              <w:tab w:val="center" w:pos="4544"/>
              <w:tab w:val="left" w:pos="5254"/>
              <w:tab w:val="left" w:pos="9548"/>
            </w:tabs>
            <w:spacing w:line="276" w:lineRule="auto"/>
            <w:ind w:left="176"/>
            <w:jc w:val="center"/>
            <w:rPr>
              <w:color w:val="808080" w:themeColor="background1" w:themeShade="80"/>
              <w:sz w:val="14"/>
              <w:szCs w:val="14"/>
            </w:rPr>
          </w:pPr>
          <w:r w:rsidRPr="00D14CBA">
            <w:rPr>
              <w:color w:val="808080" w:themeColor="background1" w:themeShade="80"/>
              <w:sz w:val="14"/>
              <w:szCs w:val="14"/>
            </w:rPr>
            <w:t>4 AULAS DE ESO, AULAS ESPECÍFICAS Y GIMNASIO EN EL IES LOECHES</w:t>
          </w:r>
        </w:p>
        <w:p w14:paraId="5C4650A4" w14:textId="77777777" w:rsidR="00B103BD" w:rsidRPr="00C576C2" w:rsidRDefault="00B103BD" w:rsidP="00B103BD">
          <w:pPr>
            <w:pStyle w:val="Encabezado"/>
            <w:tabs>
              <w:tab w:val="clear" w:pos="4252"/>
              <w:tab w:val="clear" w:pos="8504"/>
              <w:tab w:val="center" w:pos="4544"/>
              <w:tab w:val="left" w:pos="5254"/>
              <w:tab w:val="left" w:pos="9548"/>
            </w:tabs>
            <w:ind w:left="176"/>
            <w:jc w:val="left"/>
            <w:rPr>
              <w:color w:val="808080" w:themeColor="background1" w:themeShade="80"/>
              <w:sz w:val="14"/>
              <w:szCs w:val="14"/>
            </w:rPr>
          </w:pPr>
        </w:p>
      </w:tc>
    </w:tr>
    <w:tr w:rsidR="00B103BD" w14:paraId="15AA310E" w14:textId="77777777" w:rsidTr="004B34CF">
      <w:trPr>
        <w:cantSplit/>
        <w:trHeight w:val="238"/>
      </w:trPr>
      <w:tc>
        <w:tcPr>
          <w:tcW w:w="9005" w:type="dxa"/>
        </w:tcPr>
        <w:p w14:paraId="149AE75A" w14:textId="77777777" w:rsidR="00B103BD" w:rsidRDefault="00B103BD" w:rsidP="00B103BD">
          <w:pPr>
            <w:pStyle w:val="Encabezado"/>
            <w:tabs>
              <w:tab w:val="clear" w:pos="4252"/>
              <w:tab w:val="clear" w:pos="8504"/>
              <w:tab w:val="left" w:pos="2448"/>
              <w:tab w:val="center" w:pos="3385"/>
              <w:tab w:val="center" w:pos="4544"/>
              <w:tab w:val="left" w:pos="5254"/>
              <w:tab w:val="left" w:pos="5373"/>
              <w:tab w:val="right" w:pos="7645"/>
              <w:tab w:val="right" w:pos="8071"/>
            </w:tabs>
            <w:ind w:left="176" w:right="1259" w:firstLine="1276"/>
            <w:jc w:val="center"/>
            <w:rPr>
              <w:color w:val="808080" w:themeColor="background1" w:themeShade="80"/>
              <w:sz w:val="14"/>
              <w:szCs w:val="14"/>
            </w:rPr>
          </w:pPr>
          <w:r>
            <w:rPr>
              <w:color w:val="808080" w:themeColor="background1" w:themeShade="80"/>
              <w:sz w:val="14"/>
              <w:szCs w:val="14"/>
            </w:rPr>
            <w:t>AM3. EFICIENCIA ENERGÉTICA</w:t>
          </w:r>
        </w:p>
      </w:tc>
    </w:tr>
  </w:tbl>
  <w:p w14:paraId="596A7A48" w14:textId="77777777" w:rsidR="005256C9" w:rsidRPr="00B103BD" w:rsidRDefault="005256C9" w:rsidP="00B103B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7EFE4536"/>
    <w:lvl w:ilvl="0">
      <w:start w:val="1"/>
      <w:numFmt w:val="decimal"/>
      <w:pStyle w:val="00Ttul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"/>
      <w:lvlJc w:val="left"/>
      <w:pPr>
        <w:tabs>
          <w:tab w:val="num" w:pos="0"/>
        </w:tabs>
        <w:ind w:left="3515" w:hanging="360"/>
      </w:pPr>
      <w:rPr>
        <w:rFonts w:ascii="Wingdings" w:hAnsi="Wingdings" w:cs="Symbol"/>
        <w:sz w:val="20"/>
        <w:lang w:val="es-ES"/>
      </w:rPr>
    </w:lvl>
  </w:abstractNum>
  <w:abstractNum w:abstractNumId="3" w15:restartNumberingAfterBreak="0">
    <w:nsid w:val="00000004"/>
    <w:multiLevelType w:val="multilevel"/>
    <w:tmpl w:val="00000004"/>
    <w:name w:val="WW8Num10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  <w:szCs w:val="22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  <w:szCs w:val="22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  <w:szCs w:val="22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  <w:szCs w:val="22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  <w:szCs w:val="22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  <w:szCs w:val="22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400"/>
      <w:numFmt w:val="decimal"/>
      <w:lvlText w:val="%1"/>
      <w:lvlJc w:val="left"/>
      <w:pPr>
        <w:tabs>
          <w:tab w:val="num" w:pos="-2262"/>
        </w:tabs>
        <w:ind w:left="360" w:hanging="360"/>
      </w:pPr>
      <w:rPr>
        <w:rFonts w:ascii="Symbol" w:hAnsi="Symbol" w:cs="Symbol"/>
        <w:sz w:val="20"/>
        <w:lang w:val="es-ES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3515" w:hanging="360"/>
      </w:pPr>
      <w:rPr>
        <w:rFonts w:ascii="Wingdings" w:hAnsi="Wingdings"/>
        <w:sz w:val="16"/>
        <w:szCs w:val="16"/>
        <w:lang w:val="es-ES_tradnl"/>
      </w:rPr>
    </w:lvl>
  </w:abstractNum>
  <w:abstractNum w:abstractNumId="6" w15:restartNumberingAfterBreak="0">
    <w:nsid w:val="00000007"/>
    <w:multiLevelType w:val="singleLevel"/>
    <w:tmpl w:val="00000007"/>
    <w:name w:val="WW8Num21"/>
    <w:lvl w:ilvl="0">
      <w:start w:val="1"/>
      <w:numFmt w:val="bullet"/>
      <w:lvlText w:val="o"/>
      <w:lvlJc w:val="left"/>
      <w:pPr>
        <w:tabs>
          <w:tab w:val="num" w:pos="0"/>
        </w:tabs>
        <w:ind w:left="4239" w:hanging="360"/>
      </w:pPr>
      <w:rPr>
        <w:rFonts w:ascii="Courier New" w:hAnsi="Courier New" w:hint="default"/>
        <w:color w:val="FF0000"/>
        <w:lang w:val="es-ES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cs="Symbol"/>
        <w:sz w:val="20"/>
      </w:rPr>
    </w:lvl>
  </w:abstractNum>
  <w:abstractNum w:abstractNumId="8" w15:restartNumberingAfterBreak="0">
    <w:nsid w:val="0000000A"/>
    <w:multiLevelType w:val="multi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hint="default"/>
        <w:sz w:val="20"/>
        <w:lang w:val="es-E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9" w15:restartNumberingAfterBreak="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  <w:b/>
        <w:lang w:val="es-ES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52" w:hanging="432"/>
      </w:pPr>
      <w:rPr>
        <w:rFonts w:hint="default"/>
        <w:b/>
        <w:lang w:val="es-ES"/>
      </w:rPr>
    </w:lvl>
    <w:lvl w:ilvl="2">
      <w:start w:val="1"/>
      <w:numFmt w:val="bullet"/>
      <w:lvlText w:val=""/>
      <w:lvlJc w:val="left"/>
      <w:pPr>
        <w:tabs>
          <w:tab w:val="num" w:pos="284"/>
        </w:tabs>
        <w:ind w:left="360" w:hanging="36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1188" w:hanging="648"/>
      </w:pPr>
      <w:rPr>
        <w:rFonts w:hint="default"/>
        <w:b/>
        <w:lang w:val="es-ES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1692" w:hanging="792"/>
      </w:pPr>
      <w:rPr>
        <w:rFonts w:hint="default"/>
        <w:b/>
        <w:lang w:val="es-ES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196" w:hanging="936"/>
      </w:pPr>
      <w:rPr>
        <w:rFonts w:hint="default"/>
        <w:b/>
        <w:lang w:val="es-ES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2700" w:hanging="1080"/>
      </w:pPr>
      <w:rPr>
        <w:rFonts w:hint="default"/>
        <w:b/>
        <w:lang w:val="es-ES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204" w:hanging="1224"/>
      </w:pPr>
      <w:rPr>
        <w:rFonts w:hint="default"/>
        <w:b/>
        <w:lang w:val="es-ES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3780" w:hanging="1440"/>
      </w:pPr>
      <w:rPr>
        <w:rFonts w:hint="default"/>
        <w:b/>
        <w:lang w:val="es-ES"/>
      </w:rPr>
    </w:lvl>
  </w:abstractNum>
  <w:abstractNum w:abstractNumId="10" w15:restartNumberingAfterBreak="0">
    <w:nsid w:val="0000000C"/>
    <w:multiLevelType w:val="singleLevel"/>
    <w:tmpl w:val="0000000C"/>
    <w:name w:val="WW8Num27"/>
    <w:lvl w:ilvl="0">
      <w:start w:val="1"/>
      <w:numFmt w:val="bullet"/>
      <w:lvlText w:val="o"/>
      <w:lvlJc w:val="left"/>
      <w:pPr>
        <w:tabs>
          <w:tab w:val="num" w:pos="0"/>
        </w:tabs>
        <w:ind w:left="4239" w:hanging="360"/>
      </w:pPr>
      <w:rPr>
        <w:rFonts w:ascii="Courier New" w:hAnsi="Courier New" w:hint="default"/>
        <w:lang w:val="es-ES"/>
      </w:rPr>
    </w:lvl>
  </w:abstractNum>
  <w:abstractNum w:abstractNumId="11" w15:restartNumberingAfterBreak="0">
    <w:nsid w:val="0000000D"/>
    <w:multiLevelType w:val="multilevel"/>
    <w:tmpl w:val="0000000D"/>
    <w:name w:val="WW8Num31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  <w:szCs w:val="16"/>
        <w:lang w:val="es-ES"/>
      </w:rPr>
    </w:lvl>
  </w:abstractNum>
  <w:abstractNum w:abstractNumId="13" w15:restartNumberingAfterBreak="0">
    <w:nsid w:val="0000000F"/>
    <w:multiLevelType w:val="singleLevel"/>
    <w:tmpl w:val="827C44D2"/>
    <w:name w:val="WW8Num1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sz w:val="20"/>
        <w:szCs w:val="20"/>
      </w:rPr>
    </w:lvl>
  </w:abstractNum>
  <w:abstractNum w:abstractNumId="14" w15:restartNumberingAfterBreak="0">
    <w:nsid w:val="00000010"/>
    <w:multiLevelType w:val="multilevel"/>
    <w:tmpl w:val="00000010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5" w15:restartNumberingAfterBreak="0">
    <w:nsid w:val="00000011"/>
    <w:multiLevelType w:val="multilevel"/>
    <w:tmpl w:val="00000011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2"/>
    <w:multiLevelType w:val="multilevel"/>
    <w:tmpl w:val="00000012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lang w:val="es-ES_tradn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lang w:val="es-ES_tradn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lang w:val="es-ES_tradn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lang w:val="es-ES_tradnl"/>
      </w:rPr>
    </w:lvl>
  </w:abstractNum>
  <w:abstractNum w:abstractNumId="17" w15:restartNumberingAfterBreak="0">
    <w:nsid w:val="00000013"/>
    <w:multiLevelType w:val="multilevel"/>
    <w:tmpl w:val="00000013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00000014"/>
    <w:multiLevelType w:val="multilevel"/>
    <w:tmpl w:val="00000014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9" w15:restartNumberingAfterBreak="0">
    <w:nsid w:val="00000015"/>
    <w:multiLevelType w:val="multilevel"/>
    <w:tmpl w:val="00000015"/>
    <w:name w:val="WW8Num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0" w15:restartNumberingAfterBreak="0">
    <w:nsid w:val="00000016"/>
    <w:multiLevelType w:val="multilevel"/>
    <w:tmpl w:val="00000016"/>
    <w:name w:val="WW8Num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1" w15:restartNumberingAfterBreak="0">
    <w:nsid w:val="00000017"/>
    <w:multiLevelType w:val="multilevel"/>
    <w:tmpl w:val="00000017"/>
    <w:name w:val="WW8Num4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2" w15:restartNumberingAfterBreak="0">
    <w:nsid w:val="00000018"/>
    <w:multiLevelType w:val="multilevel"/>
    <w:tmpl w:val="00000018"/>
    <w:name w:val="WW8Num51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Courier New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571"/>
        </w:tabs>
        <w:ind w:left="157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931"/>
        </w:tabs>
        <w:ind w:left="1931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cs="Courier New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651"/>
        </w:tabs>
        <w:ind w:left="265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011"/>
        </w:tabs>
        <w:ind w:left="3011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Courier New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731"/>
        </w:tabs>
        <w:ind w:left="373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091"/>
        </w:tabs>
        <w:ind w:left="4091" w:hanging="360"/>
      </w:pPr>
      <w:rPr>
        <w:rFonts w:ascii="OpenSymbol" w:hAnsi="OpenSymbol"/>
      </w:rPr>
    </w:lvl>
  </w:abstractNum>
  <w:abstractNum w:abstractNumId="23" w15:restartNumberingAfterBreak="0">
    <w:nsid w:val="00000019"/>
    <w:multiLevelType w:val="multilevel"/>
    <w:tmpl w:val="00000019"/>
    <w:name w:val="WW8Num52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571"/>
        </w:tabs>
        <w:ind w:left="157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931"/>
        </w:tabs>
        <w:ind w:left="1931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651"/>
        </w:tabs>
        <w:ind w:left="265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011"/>
        </w:tabs>
        <w:ind w:left="3011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731"/>
        </w:tabs>
        <w:ind w:left="373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091"/>
        </w:tabs>
        <w:ind w:left="4091" w:hanging="360"/>
      </w:pPr>
      <w:rPr>
        <w:rFonts w:ascii="OpenSymbol" w:hAnsi="OpenSymbol"/>
      </w:rPr>
    </w:lvl>
  </w:abstractNum>
  <w:abstractNum w:abstractNumId="24" w15:restartNumberingAfterBreak="0">
    <w:nsid w:val="0000001B"/>
    <w:multiLevelType w:val="multilevel"/>
    <w:tmpl w:val="0000001B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5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lang w:val="es-ES_tradn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lang w:val="es-ES_tradn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lang w:val="es-ES_tradn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lang w:val="es-ES_tradnl"/>
      </w:rPr>
    </w:lvl>
  </w:abstractNum>
  <w:abstractNum w:abstractNumId="26" w15:restartNumberingAfterBreak="0">
    <w:nsid w:val="0000003B"/>
    <w:multiLevelType w:val="multilevel"/>
    <w:tmpl w:val="0000003B"/>
    <w:name w:val="WW8Num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3C"/>
    <w:multiLevelType w:val="multilevel"/>
    <w:tmpl w:val="0000003C"/>
    <w:name w:val="WW8Num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8" w15:restartNumberingAfterBreak="0">
    <w:nsid w:val="0000003D"/>
    <w:multiLevelType w:val="multi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9" w15:restartNumberingAfterBreak="0">
    <w:nsid w:val="0000003E"/>
    <w:multiLevelType w:val="multilevel"/>
    <w:tmpl w:val="0000003E"/>
    <w:name w:val="WW8Num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s-E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lang w:val="es-E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lang w:val="es-E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0" w15:restartNumberingAfterBreak="0">
    <w:nsid w:val="0000003F"/>
    <w:multiLevelType w:val="multilevel"/>
    <w:tmpl w:val="0000003F"/>
    <w:name w:val="WW8Num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 w15:restartNumberingAfterBreak="0">
    <w:nsid w:val="00000040"/>
    <w:multiLevelType w:val="multilevel"/>
    <w:tmpl w:val="00000040"/>
    <w:name w:val="WW8Num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2" w15:restartNumberingAfterBreak="0">
    <w:nsid w:val="00000041"/>
    <w:multiLevelType w:val="multi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1783"/>
        </w:tabs>
        <w:ind w:left="178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143"/>
        </w:tabs>
        <w:ind w:left="214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503"/>
        </w:tabs>
        <w:ind w:left="250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863"/>
        </w:tabs>
        <w:ind w:left="286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223"/>
        </w:tabs>
        <w:ind w:left="322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583"/>
        </w:tabs>
        <w:ind w:left="358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943"/>
        </w:tabs>
        <w:ind w:left="394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303"/>
        </w:tabs>
        <w:ind w:left="430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663"/>
        </w:tabs>
        <w:ind w:left="4663" w:hanging="360"/>
      </w:pPr>
      <w:rPr>
        <w:rFonts w:ascii="OpenSymbol" w:hAnsi="OpenSymbol" w:cs="OpenSymbol"/>
      </w:rPr>
    </w:lvl>
  </w:abstractNum>
  <w:abstractNum w:abstractNumId="33" w15:restartNumberingAfterBreak="0">
    <w:nsid w:val="00000042"/>
    <w:multiLevelType w:val="multi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00000043"/>
    <w:multiLevelType w:val="multi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44"/>
        </w:tabs>
        <w:ind w:left="114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4"/>
        </w:tabs>
        <w:ind w:left="150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4"/>
        </w:tabs>
        <w:ind w:left="186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4"/>
        </w:tabs>
        <w:ind w:left="222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4"/>
        </w:tabs>
        <w:ind w:left="258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4"/>
        </w:tabs>
        <w:ind w:left="330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4"/>
        </w:tabs>
        <w:ind w:left="3664" w:hanging="360"/>
      </w:pPr>
      <w:rPr>
        <w:rFonts w:ascii="OpenSymbol" w:hAnsi="OpenSymbol" w:cs="OpenSymbol"/>
      </w:rPr>
    </w:lvl>
  </w:abstractNum>
  <w:abstractNum w:abstractNumId="35" w15:restartNumberingAfterBreak="0">
    <w:nsid w:val="03ED5C25"/>
    <w:multiLevelType w:val="hybridMultilevel"/>
    <w:tmpl w:val="3BCA28DA"/>
    <w:lvl w:ilvl="0" w:tplc="2FDED97E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F794317"/>
    <w:multiLevelType w:val="hybridMultilevel"/>
    <w:tmpl w:val="7826A5F2"/>
    <w:lvl w:ilvl="0" w:tplc="D18805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1C7384C"/>
    <w:multiLevelType w:val="hybridMultilevel"/>
    <w:tmpl w:val="11C7384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eastAsia="SimSun" w:hAnsi="Times New Roman" w:cs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eastAsia="SimSun" w:hAnsi="Wingdings" w:cs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SimSun" w:hAnsi="Symbol" w:cs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eastAsia="SimSun" w:hAnsi="Times New Roman" w:cs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eastAsia="SimSun" w:hAnsi="Wingdings" w:cs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eastAsia="SimSun" w:hAnsi="Symbol" w:cs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eastAsia="SimSun" w:hAnsi="Times New Roman" w:cs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eastAsia="SimSun" w:hAnsi="Wingdings" w:cs="Wingdings"/>
      </w:rPr>
    </w:lvl>
  </w:abstractNum>
  <w:abstractNum w:abstractNumId="38" w15:restartNumberingAfterBreak="0">
    <w:nsid w:val="176817CD"/>
    <w:multiLevelType w:val="hybridMultilevel"/>
    <w:tmpl w:val="176817CD"/>
    <w:lvl w:ilvl="0" w:tplc="FFFFFFFF">
      <w:start w:val="1"/>
      <w:numFmt w:val="bullet"/>
      <w:pStyle w:val="Listaconpuntos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imSun" w:hAnsi="Symbol" w:cs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SimSun" w:hAnsi="Times New Roman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eastAsia="SimSun" w:hAnsi="Wingdings" w:cs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SimSun" w:hAnsi="Symbol" w:cs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eastAsia="SimSun" w:hAnsi="Times New Roman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eastAsia="SimSun" w:hAnsi="Wingdings" w:cs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SimSun" w:hAnsi="Symbol" w:cs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eastAsia="SimSun" w:hAnsi="Times New Roman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eastAsia="SimSun" w:hAnsi="Wingdings" w:cs="Wingdings"/>
      </w:rPr>
    </w:lvl>
  </w:abstractNum>
  <w:abstractNum w:abstractNumId="39" w15:restartNumberingAfterBreak="0">
    <w:nsid w:val="18164AF8"/>
    <w:multiLevelType w:val="hybridMultilevel"/>
    <w:tmpl w:val="F434219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E653172"/>
    <w:multiLevelType w:val="hybridMultilevel"/>
    <w:tmpl w:val="53C0471E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E76A9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5AB480D"/>
    <w:multiLevelType w:val="multilevel"/>
    <w:tmpl w:val="96CA566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42" w15:restartNumberingAfterBreak="0">
    <w:nsid w:val="29722D3D"/>
    <w:multiLevelType w:val="multilevel"/>
    <w:tmpl w:val="65AE51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43" w15:restartNumberingAfterBreak="0">
    <w:nsid w:val="2A2B6789"/>
    <w:multiLevelType w:val="hybridMultilevel"/>
    <w:tmpl w:val="50D68A7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C42221E"/>
    <w:multiLevelType w:val="hybridMultilevel"/>
    <w:tmpl w:val="E87697EC"/>
    <w:lvl w:ilvl="0" w:tplc="B282CBB4">
      <w:start w:val="1"/>
      <w:numFmt w:val="bullet"/>
      <w:pStyle w:val="00Punt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BA93E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FDC3E7B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02539E2"/>
    <w:multiLevelType w:val="hybridMultilevel"/>
    <w:tmpl w:val="AE2EB3A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A7960AD"/>
    <w:multiLevelType w:val="hybridMultilevel"/>
    <w:tmpl w:val="194258B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B8A5D23"/>
    <w:multiLevelType w:val="hybridMultilevel"/>
    <w:tmpl w:val="C14406B6"/>
    <w:lvl w:ilvl="0" w:tplc="E2F6A5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auto"/>
        <w:sz w:val="16"/>
        <w:szCs w:val="16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DA1790E"/>
    <w:multiLevelType w:val="multilevel"/>
    <w:tmpl w:val="A5C28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</w:lvl>
  </w:abstractNum>
  <w:abstractNum w:abstractNumId="50" w15:restartNumberingAfterBreak="0">
    <w:nsid w:val="3FF26F06"/>
    <w:multiLevelType w:val="hybridMultilevel"/>
    <w:tmpl w:val="3FF26F06"/>
    <w:lvl w:ilvl="0" w:tplc="FFFFFFFF">
      <w:start w:val="1"/>
      <w:numFmt w:val="bullet"/>
      <w:pStyle w:val="EstiloListaconpuntos12ptCursivaAntes18ptoDespus"/>
      <w:lvlText w:val=""/>
      <w:lvlJc w:val="left"/>
      <w:pPr>
        <w:tabs>
          <w:tab w:val="num" w:pos="1077"/>
        </w:tabs>
        <w:ind w:left="1077" w:hanging="360"/>
      </w:pPr>
      <w:rPr>
        <w:rFonts w:ascii="Symbol" w:eastAsia="SimSun" w:hAnsi="Symbol" w:cs="Symbol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eastAsia="SimSun" w:hAnsi="Times New Roman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eastAsia="SimSun" w:hAnsi="Wingdings" w:cs="Wingdings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eastAsia="SimSun" w:hAnsi="Symbol" w:cs="Symbol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eastAsia="SimSun" w:hAnsi="Times New Roman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eastAsia="SimSun" w:hAnsi="Wingdings" w:cs="Wingdings"/>
      </w:rPr>
    </w:lvl>
    <w:lvl w:ilvl="6" w:tplc="FFFFFFFF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eastAsia="SimSun" w:hAnsi="Symbol" w:cs="Symbol"/>
      </w:rPr>
    </w:lvl>
    <w:lvl w:ilvl="7" w:tplc="FFFFFFFF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eastAsia="SimSun" w:hAnsi="Times New Roman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eastAsia="SimSun" w:hAnsi="Wingdings" w:cs="Wingdings"/>
      </w:rPr>
    </w:lvl>
  </w:abstractNum>
  <w:abstractNum w:abstractNumId="51" w15:restartNumberingAfterBreak="0">
    <w:nsid w:val="40D14393"/>
    <w:multiLevelType w:val="hybridMultilevel"/>
    <w:tmpl w:val="E31E9B88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2A45A79"/>
    <w:multiLevelType w:val="hybridMultilevel"/>
    <w:tmpl w:val="855EC7B2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99E64F6"/>
    <w:multiLevelType w:val="multilevel"/>
    <w:tmpl w:val="9A0E8ED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ascii="Times New Roman" w:eastAsia="SimSu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789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37"/>
        </w:tabs>
        <w:ind w:left="1221" w:hanging="504"/>
      </w:pPr>
      <w:rPr>
        <w:rFonts w:ascii="Times New Roman" w:eastAsia="SimSu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528" w:hanging="451"/>
      </w:pPr>
      <w:rPr>
        <w:rFonts w:ascii="Times New Roman" w:eastAsia="SimSun" w:hAnsi="Times New Roman" w:cs="Times New Roman"/>
      </w:rPr>
    </w:lvl>
    <w:lvl w:ilvl="4">
      <w:start w:val="1"/>
      <w:numFmt w:val="decimal"/>
      <w:lvlText w:val="...."/>
      <w:lvlJc w:val="left"/>
      <w:pPr>
        <w:tabs>
          <w:tab w:val="num" w:pos="2517"/>
        </w:tabs>
        <w:ind w:left="2229" w:hanging="792"/>
      </w:pPr>
      <w:rPr>
        <w:rFonts w:ascii="Times New Roman" w:eastAsia="SimSu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3"/>
        </w:tabs>
        <w:ind w:left="2733" w:hanging="936"/>
      </w:pPr>
      <w:rPr>
        <w:rFonts w:ascii="Times New Roman" w:eastAsia="SimSun" w:hAnsi="Times New Roman" w:cs="Times New Roman"/>
      </w:rPr>
    </w:lvl>
    <w:lvl w:ilvl="6">
      <w:start w:val="1"/>
      <w:numFmt w:val="decimal"/>
      <w:lvlText w:val="%1.%2.%3.%4.%5.%6.."/>
      <w:lvlJc w:val="left"/>
      <w:pPr>
        <w:tabs>
          <w:tab w:val="num" w:pos="3237"/>
        </w:tabs>
        <w:ind w:left="3237" w:hanging="1080"/>
      </w:pPr>
      <w:rPr>
        <w:rFonts w:ascii="Times New Roman" w:eastAsia="SimSun" w:hAnsi="Times New Roman" w:cs="Times New Roman"/>
      </w:rPr>
    </w:lvl>
    <w:lvl w:ilvl="7">
      <w:start w:val="1"/>
      <w:numFmt w:val="decimal"/>
      <w:lvlText w:val="%1.%2.%3.%4.%5.%6..%8."/>
      <w:lvlJc w:val="left"/>
      <w:pPr>
        <w:tabs>
          <w:tab w:val="num" w:pos="3741"/>
        </w:tabs>
        <w:ind w:left="3741" w:hanging="1224"/>
      </w:pPr>
      <w:rPr>
        <w:rFonts w:ascii="Times New Roman" w:eastAsia="SimSun" w:hAnsi="Times New Roman" w:cs="Times New Roman"/>
      </w:rPr>
    </w:lvl>
    <w:lvl w:ilvl="8">
      <w:start w:val="1"/>
      <w:numFmt w:val="decimal"/>
      <w:lvlText w:val="%1.%2.%3.%4.%5.%6..%8.%9."/>
      <w:lvlJc w:val="left"/>
      <w:pPr>
        <w:tabs>
          <w:tab w:val="num" w:pos="4317"/>
        </w:tabs>
        <w:ind w:left="4317" w:hanging="1440"/>
      </w:pPr>
      <w:rPr>
        <w:rFonts w:ascii="Times New Roman" w:eastAsia="SimSun" w:hAnsi="Times New Roman" w:cs="Times New Roman"/>
      </w:rPr>
    </w:lvl>
  </w:abstractNum>
  <w:abstractNum w:abstractNumId="54" w15:restartNumberingAfterBreak="0">
    <w:nsid w:val="49E2320B"/>
    <w:multiLevelType w:val="hybridMultilevel"/>
    <w:tmpl w:val="FB160A00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257C6A"/>
    <w:multiLevelType w:val="hybridMultilevel"/>
    <w:tmpl w:val="4C257C6A"/>
    <w:lvl w:ilvl="0" w:tplc="FFFFFFFF">
      <w:start w:val="1"/>
      <w:numFmt w:val="bullet"/>
      <w:pStyle w:val="Listavietas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imSun" w:hAnsi="Symbol" w:cs="Symbol"/>
      </w:rPr>
    </w:lvl>
    <w:lvl w:ilvl="1" w:tplc="FFFFFFFF">
      <w:start w:val="1"/>
      <w:numFmt w:val="decimal"/>
      <w:lvlText w:val=""/>
      <w:lvlJc w:val="left"/>
    </w:lvl>
    <w:lvl w:ilvl="2" w:tplc="FFFFFFFF">
      <w:start w:val="1"/>
      <w:numFmt w:val="decimal"/>
      <w:lvlText w:val=""/>
      <w:lvlJc w:val="left"/>
    </w:lvl>
    <w:lvl w:ilvl="3" w:tplc="FFFFFFFF">
      <w:start w:val="1"/>
      <w:numFmt w:val="decimal"/>
      <w:lvlText w:val=""/>
      <w:lvlJc w:val="left"/>
    </w:lvl>
    <w:lvl w:ilvl="4" w:tplc="FFFFFFFF">
      <w:start w:val="1"/>
      <w:numFmt w:val="decimal"/>
      <w:lvlText w:val=""/>
      <w:lvlJc w:val="left"/>
    </w:lvl>
    <w:lvl w:ilvl="5" w:tplc="FFFFFFFF">
      <w:start w:val="1"/>
      <w:numFmt w:val="decimal"/>
      <w:lvlText w:val=""/>
      <w:lvlJc w:val="left"/>
    </w:lvl>
    <w:lvl w:ilvl="6" w:tplc="FFFFFFFF">
      <w:start w:val="1"/>
      <w:numFmt w:val="decimal"/>
      <w:lvlText w:val=""/>
      <w:lvlJc w:val="left"/>
    </w:lvl>
    <w:lvl w:ilvl="7" w:tplc="FFFFFFFF">
      <w:start w:val="1"/>
      <w:numFmt w:val="decimal"/>
      <w:lvlText w:val=""/>
      <w:lvlJc w:val="left"/>
    </w:lvl>
    <w:lvl w:ilvl="8" w:tplc="FFFFFFFF">
      <w:start w:val="1"/>
      <w:numFmt w:val="decimal"/>
      <w:lvlText w:val=""/>
      <w:lvlJc w:val="left"/>
    </w:lvl>
  </w:abstractNum>
  <w:abstractNum w:abstractNumId="56" w15:restartNumberingAfterBreak="0">
    <w:nsid w:val="4EB06E3F"/>
    <w:multiLevelType w:val="hybridMultilevel"/>
    <w:tmpl w:val="1974C46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1322623"/>
    <w:multiLevelType w:val="multilevel"/>
    <w:tmpl w:val="9C2AA2AA"/>
    <w:lvl w:ilvl="0">
      <w:start w:val="1"/>
      <w:numFmt w:val="decimal"/>
      <w:lvlText w:val="%1."/>
      <w:lvlJc w:val="left"/>
      <w:pPr>
        <w:tabs>
          <w:tab w:val="num" w:pos="62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lowerLetter"/>
      <w:lvlRestart w:val="0"/>
      <w:lvlText w:val="%3)"/>
      <w:lvlJc w:val="left"/>
      <w:pPr>
        <w:tabs>
          <w:tab w:val="num" w:pos="284"/>
        </w:tabs>
        <w:ind w:left="284" w:firstLine="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2984"/>
        </w:tabs>
        <w:ind w:left="147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4"/>
        </w:tabs>
        <w:ind w:left="19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24"/>
        </w:tabs>
        <w:ind w:left="24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04"/>
        </w:tabs>
        <w:ind w:left="29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24"/>
        </w:tabs>
        <w:ind w:left="34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44"/>
        </w:tabs>
        <w:ind w:left="4064" w:hanging="1440"/>
      </w:pPr>
      <w:rPr>
        <w:rFonts w:hint="default"/>
      </w:rPr>
    </w:lvl>
  </w:abstractNum>
  <w:abstractNum w:abstractNumId="58" w15:restartNumberingAfterBreak="0">
    <w:nsid w:val="553223A3"/>
    <w:multiLevelType w:val="multilevel"/>
    <w:tmpl w:val="CEDE92CE"/>
    <w:lvl w:ilvl="0">
      <w:start w:val="1"/>
      <w:numFmt w:val="decimal"/>
      <w:pStyle w:val="00Ttulo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00Apartado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553763A9"/>
    <w:multiLevelType w:val="hybridMultilevel"/>
    <w:tmpl w:val="DF94D7BA"/>
    <w:lvl w:ilvl="0" w:tplc="3122305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98504D"/>
    <w:multiLevelType w:val="multilevel"/>
    <w:tmpl w:val="7AE05324"/>
    <w:lvl w:ilvl="0">
      <w:start w:val="1"/>
      <w:numFmt w:val="decimal"/>
      <w:pStyle w:val="UZ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579005BA"/>
    <w:multiLevelType w:val="multilevel"/>
    <w:tmpl w:val="682E054C"/>
    <w:lvl w:ilvl="0">
      <w:start w:val="1"/>
      <w:numFmt w:val="decimal"/>
      <w:lvlText w:val="%1."/>
      <w:lvlJc w:val="left"/>
      <w:pPr>
        <w:tabs>
          <w:tab w:val="num" w:pos="-200"/>
        </w:tabs>
        <w:ind w:left="-1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52" w:hanging="432"/>
      </w:pPr>
      <w:rPr>
        <w:rFonts w:hint="default"/>
      </w:rPr>
    </w:lvl>
    <w:lvl w:ilvl="2">
      <w:numFmt w:val="bullet"/>
      <w:pStyle w:val="UZListado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11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16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1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2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3780" w:hanging="1440"/>
      </w:pPr>
      <w:rPr>
        <w:rFonts w:hint="default"/>
      </w:rPr>
    </w:lvl>
  </w:abstractNum>
  <w:abstractNum w:abstractNumId="62" w15:restartNumberingAfterBreak="0">
    <w:nsid w:val="59969AFB"/>
    <w:multiLevelType w:val="multilevel"/>
    <w:tmpl w:val="59969AF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3" w15:restartNumberingAfterBreak="0">
    <w:nsid w:val="59A951F9"/>
    <w:multiLevelType w:val="multilevel"/>
    <w:tmpl w:val="59A951F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4" w15:restartNumberingAfterBreak="0">
    <w:nsid w:val="5B4410AD"/>
    <w:multiLevelType w:val="multilevel"/>
    <w:tmpl w:val="E3223434"/>
    <w:lvl w:ilvl="0">
      <w:start w:val="1"/>
      <w:numFmt w:val="decimal"/>
      <w:pStyle w:val="00Apartadosab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65" w15:restartNumberingAfterBreak="0">
    <w:nsid w:val="5D863430"/>
    <w:multiLevelType w:val="hybridMultilevel"/>
    <w:tmpl w:val="E5105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0197C14"/>
    <w:multiLevelType w:val="hybridMultilevel"/>
    <w:tmpl w:val="6C905B9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87F1EC7"/>
    <w:multiLevelType w:val="multilevel"/>
    <w:tmpl w:val="EC2AD088"/>
    <w:lvl w:ilvl="0">
      <w:start w:val="1"/>
      <w:numFmt w:val="decimal"/>
      <w:pStyle w:val="UZApartado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6AB74726"/>
    <w:multiLevelType w:val="hybridMultilevel"/>
    <w:tmpl w:val="CFFC7102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C251C38"/>
    <w:multiLevelType w:val="hybridMultilevel"/>
    <w:tmpl w:val="AA96B356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C681C27"/>
    <w:multiLevelType w:val="multilevel"/>
    <w:tmpl w:val="DD5E1862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Finelemento2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lowerLetter"/>
      <w:lvlRestart w:val="0"/>
      <w:pStyle w:val="Final"/>
      <w:lvlText w:val="%3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11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16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21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32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3780" w:hanging="1440"/>
      </w:pPr>
      <w:rPr>
        <w:rFonts w:hint="default"/>
      </w:rPr>
    </w:lvl>
  </w:abstractNum>
  <w:abstractNum w:abstractNumId="71" w15:restartNumberingAfterBreak="0">
    <w:nsid w:val="6DD011B8"/>
    <w:multiLevelType w:val="hybridMultilevel"/>
    <w:tmpl w:val="79005B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F20652B"/>
    <w:multiLevelType w:val="hybridMultilevel"/>
    <w:tmpl w:val="0B308FF0"/>
    <w:lvl w:ilvl="0" w:tplc="391EB882">
      <w:start w:val="1"/>
      <w:numFmt w:val="decimal"/>
      <w:pStyle w:val="Textocomentario"/>
      <w:lvlText w:val="1.1.%1."/>
      <w:lvlJc w:val="right"/>
      <w:pPr>
        <w:ind w:left="121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5" w:hanging="360"/>
      </w:pPr>
    </w:lvl>
    <w:lvl w:ilvl="2" w:tplc="0C0A001B" w:tentative="1">
      <w:start w:val="1"/>
      <w:numFmt w:val="lowerRoman"/>
      <w:pStyle w:val="00Listado"/>
      <w:lvlText w:val="%3."/>
      <w:lvlJc w:val="right"/>
      <w:pPr>
        <w:ind w:left="2655" w:hanging="180"/>
      </w:pPr>
    </w:lvl>
    <w:lvl w:ilvl="3" w:tplc="0C0A000F" w:tentative="1">
      <w:start w:val="1"/>
      <w:numFmt w:val="decimal"/>
      <w:lvlText w:val="%4."/>
      <w:lvlJc w:val="left"/>
      <w:pPr>
        <w:ind w:left="3375" w:hanging="360"/>
      </w:pPr>
    </w:lvl>
    <w:lvl w:ilvl="4" w:tplc="0C0A0019" w:tentative="1">
      <w:start w:val="1"/>
      <w:numFmt w:val="lowerLetter"/>
      <w:lvlText w:val="%5."/>
      <w:lvlJc w:val="left"/>
      <w:pPr>
        <w:ind w:left="4095" w:hanging="360"/>
      </w:pPr>
    </w:lvl>
    <w:lvl w:ilvl="5" w:tplc="0C0A001B" w:tentative="1">
      <w:start w:val="1"/>
      <w:numFmt w:val="lowerRoman"/>
      <w:lvlText w:val="%6."/>
      <w:lvlJc w:val="right"/>
      <w:pPr>
        <w:ind w:left="4815" w:hanging="180"/>
      </w:pPr>
    </w:lvl>
    <w:lvl w:ilvl="6" w:tplc="0C0A000F">
      <w:start w:val="1"/>
      <w:numFmt w:val="decimal"/>
      <w:lvlText w:val="%7."/>
      <w:lvlJc w:val="left"/>
      <w:pPr>
        <w:ind w:left="5535" w:hanging="360"/>
      </w:pPr>
    </w:lvl>
    <w:lvl w:ilvl="7" w:tplc="0C0A0019" w:tentative="1">
      <w:start w:val="1"/>
      <w:numFmt w:val="lowerLetter"/>
      <w:lvlText w:val="%8."/>
      <w:lvlJc w:val="left"/>
      <w:pPr>
        <w:ind w:left="6255" w:hanging="360"/>
      </w:pPr>
    </w:lvl>
    <w:lvl w:ilvl="8" w:tplc="0C0A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3" w15:restartNumberingAfterBreak="0">
    <w:nsid w:val="71CD24B6"/>
    <w:multiLevelType w:val="hybridMultilevel"/>
    <w:tmpl w:val="1AA81C38"/>
    <w:lvl w:ilvl="0" w:tplc="9D0411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B0FD2"/>
    <w:multiLevelType w:val="hybridMultilevel"/>
    <w:tmpl w:val="A4F603EC"/>
    <w:lvl w:ilvl="0" w:tplc="0C0A0001">
      <w:start w:val="1"/>
      <w:numFmt w:val="bullet"/>
      <w:pStyle w:val="00Listado22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58"/>
  </w:num>
  <w:num w:numId="2">
    <w:abstractNumId w:val="0"/>
  </w:num>
  <w:num w:numId="3">
    <w:abstractNumId w:val="70"/>
  </w:num>
  <w:num w:numId="4">
    <w:abstractNumId w:val="60"/>
  </w:num>
  <w:num w:numId="5">
    <w:abstractNumId w:val="45"/>
  </w:num>
  <w:num w:numId="6">
    <w:abstractNumId w:val="61"/>
  </w:num>
  <w:num w:numId="7">
    <w:abstractNumId w:val="72"/>
  </w:num>
  <w:num w:numId="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4"/>
  </w:num>
  <w:num w:numId="1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4"/>
  </w:num>
  <w:num w:numId="12">
    <w:abstractNumId w:val="41"/>
  </w:num>
  <w:num w:numId="13">
    <w:abstractNumId w:val="42"/>
  </w:num>
  <w:num w:numId="14">
    <w:abstractNumId w:val="67"/>
  </w:num>
  <w:num w:numId="15">
    <w:abstractNumId w:val="1"/>
  </w:num>
  <w:num w:numId="1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4"/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62"/>
  </w:num>
  <w:num w:numId="3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63"/>
  </w:num>
  <w:num w:numId="43">
    <w:abstractNumId w:val="50"/>
  </w:num>
  <w:num w:numId="44">
    <w:abstractNumId w:val="53"/>
  </w:num>
  <w:num w:numId="45">
    <w:abstractNumId w:val="38"/>
  </w:num>
  <w:num w:numId="46">
    <w:abstractNumId w:val="55"/>
  </w:num>
  <w:num w:numId="47">
    <w:abstractNumId w:val="59"/>
  </w:num>
  <w:num w:numId="48">
    <w:abstractNumId w:val="35"/>
  </w:num>
  <w:num w:numId="49">
    <w:abstractNumId w:val="61"/>
  </w:num>
  <w:num w:numId="50">
    <w:abstractNumId w:val="61"/>
  </w:num>
  <w:num w:numId="51">
    <w:abstractNumId w:val="6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hideGrammaticalErrors/>
  <w:activeWritingStyle w:appName="MSWord" w:lang="pt-B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6E7"/>
    <w:rsid w:val="00001C16"/>
    <w:rsid w:val="00001CE1"/>
    <w:rsid w:val="0000274A"/>
    <w:rsid w:val="000036B7"/>
    <w:rsid w:val="00004C13"/>
    <w:rsid w:val="00004F4C"/>
    <w:rsid w:val="00005738"/>
    <w:rsid w:val="0000599C"/>
    <w:rsid w:val="000059C8"/>
    <w:rsid w:val="00005DF7"/>
    <w:rsid w:val="000066A0"/>
    <w:rsid w:val="0000688E"/>
    <w:rsid w:val="00007E37"/>
    <w:rsid w:val="0001016B"/>
    <w:rsid w:val="00010805"/>
    <w:rsid w:val="000114FE"/>
    <w:rsid w:val="000116E6"/>
    <w:rsid w:val="00011AE1"/>
    <w:rsid w:val="000121DE"/>
    <w:rsid w:val="000124C4"/>
    <w:rsid w:val="00012EAE"/>
    <w:rsid w:val="00013BCF"/>
    <w:rsid w:val="00013D2B"/>
    <w:rsid w:val="0001403E"/>
    <w:rsid w:val="00014681"/>
    <w:rsid w:val="000152A7"/>
    <w:rsid w:val="00015905"/>
    <w:rsid w:val="000168EA"/>
    <w:rsid w:val="00016D29"/>
    <w:rsid w:val="00016EBB"/>
    <w:rsid w:val="0001787F"/>
    <w:rsid w:val="00021360"/>
    <w:rsid w:val="00021398"/>
    <w:rsid w:val="000226EB"/>
    <w:rsid w:val="0002294F"/>
    <w:rsid w:val="000229F9"/>
    <w:rsid w:val="00022F72"/>
    <w:rsid w:val="000230C7"/>
    <w:rsid w:val="0002372A"/>
    <w:rsid w:val="000239C2"/>
    <w:rsid w:val="0002488B"/>
    <w:rsid w:val="0002507A"/>
    <w:rsid w:val="0002571C"/>
    <w:rsid w:val="00025B2F"/>
    <w:rsid w:val="0002645B"/>
    <w:rsid w:val="00030022"/>
    <w:rsid w:val="00031044"/>
    <w:rsid w:val="00032029"/>
    <w:rsid w:val="0003232C"/>
    <w:rsid w:val="00033E1C"/>
    <w:rsid w:val="0003402F"/>
    <w:rsid w:val="000361E4"/>
    <w:rsid w:val="0003631F"/>
    <w:rsid w:val="00036753"/>
    <w:rsid w:val="00037BD7"/>
    <w:rsid w:val="00040166"/>
    <w:rsid w:val="00040CB3"/>
    <w:rsid w:val="00041E85"/>
    <w:rsid w:val="0004256D"/>
    <w:rsid w:val="00042692"/>
    <w:rsid w:val="000433BF"/>
    <w:rsid w:val="000434DC"/>
    <w:rsid w:val="00044160"/>
    <w:rsid w:val="00045246"/>
    <w:rsid w:val="00045DEC"/>
    <w:rsid w:val="00045FF0"/>
    <w:rsid w:val="00046737"/>
    <w:rsid w:val="00046A90"/>
    <w:rsid w:val="000474A8"/>
    <w:rsid w:val="000475A7"/>
    <w:rsid w:val="000475DC"/>
    <w:rsid w:val="00047B47"/>
    <w:rsid w:val="00047B74"/>
    <w:rsid w:val="00047C5C"/>
    <w:rsid w:val="00050B89"/>
    <w:rsid w:val="00052236"/>
    <w:rsid w:val="00052730"/>
    <w:rsid w:val="000535B0"/>
    <w:rsid w:val="00053E7B"/>
    <w:rsid w:val="00054F71"/>
    <w:rsid w:val="00055CEC"/>
    <w:rsid w:val="0005601F"/>
    <w:rsid w:val="0005615F"/>
    <w:rsid w:val="00057532"/>
    <w:rsid w:val="00057BC0"/>
    <w:rsid w:val="000604E5"/>
    <w:rsid w:val="0006104B"/>
    <w:rsid w:val="0006134B"/>
    <w:rsid w:val="00061B59"/>
    <w:rsid w:val="0006208B"/>
    <w:rsid w:val="00062153"/>
    <w:rsid w:val="00062234"/>
    <w:rsid w:val="00062DEB"/>
    <w:rsid w:val="00063B60"/>
    <w:rsid w:val="00065920"/>
    <w:rsid w:val="00065E19"/>
    <w:rsid w:val="00065EDF"/>
    <w:rsid w:val="00066B53"/>
    <w:rsid w:val="0006794B"/>
    <w:rsid w:val="00071741"/>
    <w:rsid w:val="00071AED"/>
    <w:rsid w:val="00071DAD"/>
    <w:rsid w:val="00073F1E"/>
    <w:rsid w:val="000740F4"/>
    <w:rsid w:val="00074927"/>
    <w:rsid w:val="00074DC4"/>
    <w:rsid w:val="000751C2"/>
    <w:rsid w:val="00075720"/>
    <w:rsid w:val="000757D7"/>
    <w:rsid w:val="00076DA1"/>
    <w:rsid w:val="0008001A"/>
    <w:rsid w:val="00080786"/>
    <w:rsid w:val="000809AA"/>
    <w:rsid w:val="00080D52"/>
    <w:rsid w:val="000810FC"/>
    <w:rsid w:val="0008215E"/>
    <w:rsid w:val="000829EF"/>
    <w:rsid w:val="0008414E"/>
    <w:rsid w:val="000842B9"/>
    <w:rsid w:val="00084462"/>
    <w:rsid w:val="00084993"/>
    <w:rsid w:val="00084B7D"/>
    <w:rsid w:val="00085396"/>
    <w:rsid w:val="00085E93"/>
    <w:rsid w:val="00086747"/>
    <w:rsid w:val="00086AC6"/>
    <w:rsid w:val="00086D49"/>
    <w:rsid w:val="000877C6"/>
    <w:rsid w:val="00090185"/>
    <w:rsid w:val="00090B57"/>
    <w:rsid w:val="000918A7"/>
    <w:rsid w:val="000929FB"/>
    <w:rsid w:val="00093682"/>
    <w:rsid w:val="00093734"/>
    <w:rsid w:val="00093C13"/>
    <w:rsid w:val="0009511D"/>
    <w:rsid w:val="000955C3"/>
    <w:rsid w:val="0009564F"/>
    <w:rsid w:val="00095C07"/>
    <w:rsid w:val="00096114"/>
    <w:rsid w:val="000961B2"/>
    <w:rsid w:val="00096AA2"/>
    <w:rsid w:val="00096D4F"/>
    <w:rsid w:val="00097611"/>
    <w:rsid w:val="00097ACA"/>
    <w:rsid w:val="000A03F4"/>
    <w:rsid w:val="000A06CB"/>
    <w:rsid w:val="000A1BB0"/>
    <w:rsid w:val="000A2234"/>
    <w:rsid w:val="000A2C82"/>
    <w:rsid w:val="000A42C9"/>
    <w:rsid w:val="000A4657"/>
    <w:rsid w:val="000A49DE"/>
    <w:rsid w:val="000A5DB3"/>
    <w:rsid w:val="000A7A10"/>
    <w:rsid w:val="000B0745"/>
    <w:rsid w:val="000B1758"/>
    <w:rsid w:val="000B1CB2"/>
    <w:rsid w:val="000B3C63"/>
    <w:rsid w:val="000B3F32"/>
    <w:rsid w:val="000B4ACB"/>
    <w:rsid w:val="000B4F41"/>
    <w:rsid w:val="000B536E"/>
    <w:rsid w:val="000B5613"/>
    <w:rsid w:val="000B587C"/>
    <w:rsid w:val="000B5BC7"/>
    <w:rsid w:val="000B6770"/>
    <w:rsid w:val="000B6BCB"/>
    <w:rsid w:val="000B6F6C"/>
    <w:rsid w:val="000B72EA"/>
    <w:rsid w:val="000B7E01"/>
    <w:rsid w:val="000C02D0"/>
    <w:rsid w:val="000C0B40"/>
    <w:rsid w:val="000C0DAB"/>
    <w:rsid w:val="000C1675"/>
    <w:rsid w:val="000C1725"/>
    <w:rsid w:val="000C196A"/>
    <w:rsid w:val="000C2DC5"/>
    <w:rsid w:val="000C2EE9"/>
    <w:rsid w:val="000C349E"/>
    <w:rsid w:val="000C3979"/>
    <w:rsid w:val="000C416C"/>
    <w:rsid w:val="000C4452"/>
    <w:rsid w:val="000C547C"/>
    <w:rsid w:val="000C549F"/>
    <w:rsid w:val="000C6403"/>
    <w:rsid w:val="000C6853"/>
    <w:rsid w:val="000C69BA"/>
    <w:rsid w:val="000C6D66"/>
    <w:rsid w:val="000C7567"/>
    <w:rsid w:val="000C79A1"/>
    <w:rsid w:val="000C7FEB"/>
    <w:rsid w:val="000C7FF5"/>
    <w:rsid w:val="000D06F5"/>
    <w:rsid w:val="000D2170"/>
    <w:rsid w:val="000D2731"/>
    <w:rsid w:val="000D279A"/>
    <w:rsid w:val="000D4172"/>
    <w:rsid w:val="000D4683"/>
    <w:rsid w:val="000D4761"/>
    <w:rsid w:val="000D4E31"/>
    <w:rsid w:val="000D4E50"/>
    <w:rsid w:val="000D6084"/>
    <w:rsid w:val="000D6280"/>
    <w:rsid w:val="000D66AB"/>
    <w:rsid w:val="000D7300"/>
    <w:rsid w:val="000D796A"/>
    <w:rsid w:val="000D7BC8"/>
    <w:rsid w:val="000E0689"/>
    <w:rsid w:val="000E0743"/>
    <w:rsid w:val="000E113A"/>
    <w:rsid w:val="000E1349"/>
    <w:rsid w:val="000E18A1"/>
    <w:rsid w:val="000E1F6E"/>
    <w:rsid w:val="000E24D7"/>
    <w:rsid w:val="000E2AC4"/>
    <w:rsid w:val="000E3E2B"/>
    <w:rsid w:val="000E4997"/>
    <w:rsid w:val="000E6614"/>
    <w:rsid w:val="000E710A"/>
    <w:rsid w:val="000E788F"/>
    <w:rsid w:val="000F0AA1"/>
    <w:rsid w:val="000F13B0"/>
    <w:rsid w:val="000F2923"/>
    <w:rsid w:val="000F2F8E"/>
    <w:rsid w:val="000F3B77"/>
    <w:rsid w:val="000F4A97"/>
    <w:rsid w:val="000F5331"/>
    <w:rsid w:val="000F5447"/>
    <w:rsid w:val="000F623A"/>
    <w:rsid w:val="000F6796"/>
    <w:rsid w:val="000F6C95"/>
    <w:rsid w:val="000F7C75"/>
    <w:rsid w:val="00100788"/>
    <w:rsid w:val="00100979"/>
    <w:rsid w:val="00100C59"/>
    <w:rsid w:val="00101848"/>
    <w:rsid w:val="001029CB"/>
    <w:rsid w:val="001033BD"/>
    <w:rsid w:val="001038F9"/>
    <w:rsid w:val="00103AD1"/>
    <w:rsid w:val="0010507D"/>
    <w:rsid w:val="001062E3"/>
    <w:rsid w:val="001113A3"/>
    <w:rsid w:val="00111CD9"/>
    <w:rsid w:val="00111EAE"/>
    <w:rsid w:val="00112856"/>
    <w:rsid w:val="00112BEC"/>
    <w:rsid w:val="00113CB4"/>
    <w:rsid w:val="00114740"/>
    <w:rsid w:val="00114AA3"/>
    <w:rsid w:val="00115343"/>
    <w:rsid w:val="001153C6"/>
    <w:rsid w:val="00115933"/>
    <w:rsid w:val="00115C51"/>
    <w:rsid w:val="00116A54"/>
    <w:rsid w:val="00117868"/>
    <w:rsid w:val="00117D00"/>
    <w:rsid w:val="00120036"/>
    <w:rsid w:val="00121EC0"/>
    <w:rsid w:val="001226CB"/>
    <w:rsid w:val="00123CDE"/>
    <w:rsid w:val="00124DDC"/>
    <w:rsid w:val="00125CB4"/>
    <w:rsid w:val="00126162"/>
    <w:rsid w:val="00126554"/>
    <w:rsid w:val="00126758"/>
    <w:rsid w:val="00126955"/>
    <w:rsid w:val="00130381"/>
    <w:rsid w:val="0013212C"/>
    <w:rsid w:val="0013281D"/>
    <w:rsid w:val="00132AFC"/>
    <w:rsid w:val="00132CB2"/>
    <w:rsid w:val="00132CFC"/>
    <w:rsid w:val="00133B1B"/>
    <w:rsid w:val="00133F93"/>
    <w:rsid w:val="001340F3"/>
    <w:rsid w:val="001348B6"/>
    <w:rsid w:val="00134DF6"/>
    <w:rsid w:val="00134EDD"/>
    <w:rsid w:val="00135951"/>
    <w:rsid w:val="00136FBE"/>
    <w:rsid w:val="00137914"/>
    <w:rsid w:val="001417E6"/>
    <w:rsid w:val="00141844"/>
    <w:rsid w:val="00141F11"/>
    <w:rsid w:val="00141F95"/>
    <w:rsid w:val="00142C0E"/>
    <w:rsid w:val="00142F47"/>
    <w:rsid w:val="001430B9"/>
    <w:rsid w:val="00143101"/>
    <w:rsid w:val="001443C6"/>
    <w:rsid w:val="00144F73"/>
    <w:rsid w:val="001450FF"/>
    <w:rsid w:val="00145ADC"/>
    <w:rsid w:val="00146FC9"/>
    <w:rsid w:val="00147869"/>
    <w:rsid w:val="001505FA"/>
    <w:rsid w:val="00150621"/>
    <w:rsid w:val="00150A15"/>
    <w:rsid w:val="00150DDA"/>
    <w:rsid w:val="001518D5"/>
    <w:rsid w:val="00152588"/>
    <w:rsid w:val="00152723"/>
    <w:rsid w:val="00152CD4"/>
    <w:rsid w:val="00152DDE"/>
    <w:rsid w:val="00153D12"/>
    <w:rsid w:val="0015405B"/>
    <w:rsid w:val="001543EC"/>
    <w:rsid w:val="00154875"/>
    <w:rsid w:val="00154C44"/>
    <w:rsid w:val="00155431"/>
    <w:rsid w:val="00155CA3"/>
    <w:rsid w:val="0015623D"/>
    <w:rsid w:val="00156694"/>
    <w:rsid w:val="00156D77"/>
    <w:rsid w:val="00157348"/>
    <w:rsid w:val="0015764C"/>
    <w:rsid w:val="00157771"/>
    <w:rsid w:val="00157BE4"/>
    <w:rsid w:val="00160B06"/>
    <w:rsid w:val="00162132"/>
    <w:rsid w:val="001628C3"/>
    <w:rsid w:val="00162EF9"/>
    <w:rsid w:val="00163921"/>
    <w:rsid w:val="00163DFD"/>
    <w:rsid w:val="00164EE0"/>
    <w:rsid w:val="001654FE"/>
    <w:rsid w:val="001655A3"/>
    <w:rsid w:val="001657AC"/>
    <w:rsid w:val="001659DD"/>
    <w:rsid w:val="00166270"/>
    <w:rsid w:val="001673D8"/>
    <w:rsid w:val="00167D23"/>
    <w:rsid w:val="001702E0"/>
    <w:rsid w:val="00170361"/>
    <w:rsid w:val="00170563"/>
    <w:rsid w:val="00171335"/>
    <w:rsid w:val="00171702"/>
    <w:rsid w:val="0017237A"/>
    <w:rsid w:val="00172970"/>
    <w:rsid w:val="00172B1D"/>
    <w:rsid w:val="0017380C"/>
    <w:rsid w:val="00173823"/>
    <w:rsid w:val="00173BD3"/>
    <w:rsid w:val="00173CD3"/>
    <w:rsid w:val="00173D92"/>
    <w:rsid w:val="00173F49"/>
    <w:rsid w:val="00174436"/>
    <w:rsid w:val="00174A6C"/>
    <w:rsid w:val="00174F02"/>
    <w:rsid w:val="001751A9"/>
    <w:rsid w:val="0017523E"/>
    <w:rsid w:val="0017551C"/>
    <w:rsid w:val="00175996"/>
    <w:rsid w:val="00176054"/>
    <w:rsid w:val="00176F17"/>
    <w:rsid w:val="00177A30"/>
    <w:rsid w:val="001805D1"/>
    <w:rsid w:val="00181B07"/>
    <w:rsid w:val="00181F50"/>
    <w:rsid w:val="0018209D"/>
    <w:rsid w:val="0018215B"/>
    <w:rsid w:val="001821B4"/>
    <w:rsid w:val="00183716"/>
    <w:rsid w:val="00183E28"/>
    <w:rsid w:val="001842E7"/>
    <w:rsid w:val="001845A4"/>
    <w:rsid w:val="00185F53"/>
    <w:rsid w:val="00186A52"/>
    <w:rsid w:val="001872B7"/>
    <w:rsid w:val="0018746D"/>
    <w:rsid w:val="00187B96"/>
    <w:rsid w:val="00190310"/>
    <w:rsid w:val="001907EE"/>
    <w:rsid w:val="00190E11"/>
    <w:rsid w:val="001917DA"/>
    <w:rsid w:val="001928D0"/>
    <w:rsid w:val="0019405B"/>
    <w:rsid w:val="00194842"/>
    <w:rsid w:val="0019487B"/>
    <w:rsid w:val="00194A1A"/>
    <w:rsid w:val="001954CF"/>
    <w:rsid w:val="00195696"/>
    <w:rsid w:val="001A0C39"/>
    <w:rsid w:val="001A0FA3"/>
    <w:rsid w:val="001A0FBF"/>
    <w:rsid w:val="001A147B"/>
    <w:rsid w:val="001A18E2"/>
    <w:rsid w:val="001A1A77"/>
    <w:rsid w:val="001A1B94"/>
    <w:rsid w:val="001A20A3"/>
    <w:rsid w:val="001A2200"/>
    <w:rsid w:val="001A23A6"/>
    <w:rsid w:val="001A2D14"/>
    <w:rsid w:val="001A2FBA"/>
    <w:rsid w:val="001A34AC"/>
    <w:rsid w:val="001A3F0C"/>
    <w:rsid w:val="001A498D"/>
    <w:rsid w:val="001A59F4"/>
    <w:rsid w:val="001A6D5F"/>
    <w:rsid w:val="001A7C2A"/>
    <w:rsid w:val="001B0119"/>
    <w:rsid w:val="001B0426"/>
    <w:rsid w:val="001B0959"/>
    <w:rsid w:val="001B0D5D"/>
    <w:rsid w:val="001B10D8"/>
    <w:rsid w:val="001B18F5"/>
    <w:rsid w:val="001B28B1"/>
    <w:rsid w:val="001B2F84"/>
    <w:rsid w:val="001B38EF"/>
    <w:rsid w:val="001B40B6"/>
    <w:rsid w:val="001B459F"/>
    <w:rsid w:val="001B5C5E"/>
    <w:rsid w:val="001B5D22"/>
    <w:rsid w:val="001B741E"/>
    <w:rsid w:val="001B74A4"/>
    <w:rsid w:val="001B7577"/>
    <w:rsid w:val="001B757F"/>
    <w:rsid w:val="001B7650"/>
    <w:rsid w:val="001B7829"/>
    <w:rsid w:val="001B7B5E"/>
    <w:rsid w:val="001B7D88"/>
    <w:rsid w:val="001B7F22"/>
    <w:rsid w:val="001C0243"/>
    <w:rsid w:val="001C0F32"/>
    <w:rsid w:val="001C1087"/>
    <w:rsid w:val="001C5B3A"/>
    <w:rsid w:val="001C62A4"/>
    <w:rsid w:val="001C7186"/>
    <w:rsid w:val="001D0818"/>
    <w:rsid w:val="001D0E2A"/>
    <w:rsid w:val="001D14F7"/>
    <w:rsid w:val="001D1630"/>
    <w:rsid w:val="001D1A8B"/>
    <w:rsid w:val="001D1AD4"/>
    <w:rsid w:val="001D2F6D"/>
    <w:rsid w:val="001D30F2"/>
    <w:rsid w:val="001D367F"/>
    <w:rsid w:val="001D394D"/>
    <w:rsid w:val="001D3FA2"/>
    <w:rsid w:val="001D48B9"/>
    <w:rsid w:val="001D4FEC"/>
    <w:rsid w:val="001D6ED2"/>
    <w:rsid w:val="001D74BC"/>
    <w:rsid w:val="001E00E3"/>
    <w:rsid w:val="001E03D1"/>
    <w:rsid w:val="001E122E"/>
    <w:rsid w:val="001E1605"/>
    <w:rsid w:val="001E18FA"/>
    <w:rsid w:val="001E293D"/>
    <w:rsid w:val="001E2943"/>
    <w:rsid w:val="001E2F64"/>
    <w:rsid w:val="001E3642"/>
    <w:rsid w:val="001E40E0"/>
    <w:rsid w:val="001E4275"/>
    <w:rsid w:val="001E4C5F"/>
    <w:rsid w:val="001E5301"/>
    <w:rsid w:val="001E5E2B"/>
    <w:rsid w:val="001E7C49"/>
    <w:rsid w:val="001E7C95"/>
    <w:rsid w:val="001E7F94"/>
    <w:rsid w:val="001F0297"/>
    <w:rsid w:val="001F03F5"/>
    <w:rsid w:val="001F0885"/>
    <w:rsid w:val="001F0979"/>
    <w:rsid w:val="001F14BB"/>
    <w:rsid w:val="001F3403"/>
    <w:rsid w:val="001F3A4E"/>
    <w:rsid w:val="001F3B3F"/>
    <w:rsid w:val="001F4D40"/>
    <w:rsid w:val="001F5101"/>
    <w:rsid w:val="001F52B0"/>
    <w:rsid w:val="001F563A"/>
    <w:rsid w:val="001F6A48"/>
    <w:rsid w:val="001F7DF6"/>
    <w:rsid w:val="00200318"/>
    <w:rsid w:val="00200856"/>
    <w:rsid w:val="00200D89"/>
    <w:rsid w:val="0020139F"/>
    <w:rsid w:val="002014A4"/>
    <w:rsid w:val="0020171C"/>
    <w:rsid w:val="002017F2"/>
    <w:rsid w:val="00201B75"/>
    <w:rsid w:val="00201F2C"/>
    <w:rsid w:val="002028C5"/>
    <w:rsid w:val="00202967"/>
    <w:rsid w:val="00202FA3"/>
    <w:rsid w:val="00204A19"/>
    <w:rsid w:val="00204A2B"/>
    <w:rsid w:val="002055D5"/>
    <w:rsid w:val="00206254"/>
    <w:rsid w:val="00206DEC"/>
    <w:rsid w:val="00207A14"/>
    <w:rsid w:val="00210636"/>
    <w:rsid w:val="00210E59"/>
    <w:rsid w:val="002111FF"/>
    <w:rsid w:val="00211645"/>
    <w:rsid w:val="002117F1"/>
    <w:rsid w:val="00211EA0"/>
    <w:rsid w:val="002124FE"/>
    <w:rsid w:val="00213D42"/>
    <w:rsid w:val="002144D9"/>
    <w:rsid w:val="00214C6E"/>
    <w:rsid w:val="00215249"/>
    <w:rsid w:val="00215821"/>
    <w:rsid w:val="00215A45"/>
    <w:rsid w:val="002162CE"/>
    <w:rsid w:val="0021762C"/>
    <w:rsid w:val="002201AA"/>
    <w:rsid w:val="00220783"/>
    <w:rsid w:val="00220CDA"/>
    <w:rsid w:val="00220EAC"/>
    <w:rsid w:val="00220F8A"/>
    <w:rsid w:val="00224968"/>
    <w:rsid w:val="00227D83"/>
    <w:rsid w:val="002302C9"/>
    <w:rsid w:val="002305FC"/>
    <w:rsid w:val="00231329"/>
    <w:rsid w:val="00233A31"/>
    <w:rsid w:val="00234036"/>
    <w:rsid w:val="002345F3"/>
    <w:rsid w:val="00234CEB"/>
    <w:rsid w:val="00235ECB"/>
    <w:rsid w:val="00235F33"/>
    <w:rsid w:val="00236AED"/>
    <w:rsid w:val="00240761"/>
    <w:rsid w:val="00240AE7"/>
    <w:rsid w:val="00240FB8"/>
    <w:rsid w:val="00241450"/>
    <w:rsid w:val="002418C5"/>
    <w:rsid w:val="00242689"/>
    <w:rsid w:val="00243A27"/>
    <w:rsid w:val="002447AF"/>
    <w:rsid w:val="00244BD8"/>
    <w:rsid w:val="002453C1"/>
    <w:rsid w:val="002455E2"/>
    <w:rsid w:val="00245786"/>
    <w:rsid w:val="00247567"/>
    <w:rsid w:val="00247584"/>
    <w:rsid w:val="00250167"/>
    <w:rsid w:val="0025056C"/>
    <w:rsid w:val="0025073E"/>
    <w:rsid w:val="002507AD"/>
    <w:rsid w:val="00250CF4"/>
    <w:rsid w:val="0025134A"/>
    <w:rsid w:val="002518E7"/>
    <w:rsid w:val="00252980"/>
    <w:rsid w:val="00253898"/>
    <w:rsid w:val="002539A6"/>
    <w:rsid w:val="00253F0A"/>
    <w:rsid w:val="00254760"/>
    <w:rsid w:val="00255B5D"/>
    <w:rsid w:val="00255CD4"/>
    <w:rsid w:val="00255F12"/>
    <w:rsid w:val="00256552"/>
    <w:rsid w:val="00256A50"/>
    <w:rsid w:val="00256ED2"/>
    <w:rsid w:val="00257470"/>
    <w:rsid w:val="00257F1C"/>
    <w:rsid w:val="002603F6"/>
    <w:rsid w:val="0026086D"/>
    <w:rsid w:val="00260A53"/>
    <w:rsid w:val="00260E80"/>
    <w:rsid w:val="0026198D"/>
    <w:rsid w:val="002622E1"/>
    <w:rsid w:val="002625F4"/>
    <w:rsid w:val="00262BA9"/>
    <w:rsid w:val="002630DA"/>
    <w:rsid w:val="00263651"/>
    <w:rsid w:val="00263ADF"/>
    <w:rsid w:val="00265D3C"/>
    <w:rsid w:val="0026693F"/>
    <w:rsid w:val="00267090"/>
    <w:rsid w:val="002677A2"/>
    <w:rsid w:val="0027036D"/>
    <w:rsid w:val="00270C25"/>
    <w:rsid w:val="002723C5"/>
    <w:rsid w:val="00273002"/>
    <w:rsid w:val="00275362"/>
    <w:rsid w:val="002769A8"/>
    <w:rsid w:val="00276C9E"/>
    <w:rsid w:val="00276E77"/>
    <w:rsid w:val="002771BA"/>
    <w:rsid w:val="002806EC"/>
    <w:rsid w:val="002808D0"/>
    <w:rsid w:val="00280B64"/>
    <w:rsid w:val="00282171"/>
    <w:rsid w:val="00283259"/>
    <w:rsid w:val="002837D9"/>
    <w:rsid w:val="00283C07"/>
    <w:rsid w:val="00284320"/>
    <w:rsid w:val="00285BEE"/>
    <w:rsid w:val="002860E6"/>
    <w:rsid w:val="00286519"/>
    <w:rsid w:val="00287097"/>
    <w:rsid w:val="002873C9"/>
    <w:rsid w:val="00287CB4"/>
    <w:rsid w:val="002904B2"/>
    <w:rsid w:val="002910E3"/>
    <w:rsid w:val="00291557"/>
    <w:rsid w:val="00292468"/>
    <w:rsid w:val="00292936"/>
    <w:rsid w:val="002932A0"/>
    <w:rsid w:val="00293B0F"/>
    <w:rsid w:val="00293E40"/>
    <w:rsid w:val="0029488A"/>
    <w:rsid w:val="00294918"/>
    <w:rsid w:val="0029532A"/>
    <w:rsid w:val="00295590"/>
    <w:rsid w:val="00295905"/>
    <w:rsid w:val="002A0145"/>
    <w:rsid w:val="002A053B"/>
    <w:rsid w:val="002A054D"/>
    <w:rsid w:val="002A11D1"/>
    <w:rsid w:val="002A14C7"/>
    <w:rsid w:val="002A1871"/>
    <w:rsid w:val="002A20E2"/>
    <w:rsid w:val="002A3C93"/>
    <w:rsid w:val="002A40A0"/>
    <w:rsid w:val="002A42C4"/>
    <w:rsid w:val="002A46D6"/>
    <w:rsid w:val="002A4E92"/>
    <w:rsid w:val="002A58F4"/>
    <w:rsid w:val="002A699E"/>
    <w:rsid w:val="002A785F"/>
    <w:rsid w:val="002B04D1"/>
    <w:rsid w:val="002B06A8"/>
    <w:rsid w:val="002B07B3"/>
    <w:rsid w:val="002B0D7D"/>
    <w:rsid w:val="002B1172"/>
    <w:rsid w:val="002B18D3"/>
    <w:rsid w:val="002B3438"/>
    <w:rsid w:val="002B3DA2"/>
    <w:rsid w:val="002B41C8"/>
    <w:rsid w:val="002B5B55"/>
    <w:rsid w:val="002B5CBB"/>
    <w:rsid w:val="002B5FF4"/>
    <w:rsid w:val="002B7309"/>
    <w:rsid w:val="002B7319"/>
    <w:rsid w:val="002B77CD"/>
    <w:rsid w:val="002B79C0"/>
    <w:rsid w:val="002B7FE6"/>
    <w:rsid w:val="002C0277"/>
    <w:rsid w:val="002C091E"/>
    <w:rsid w:val="002C129B"/>
    <w:rsid w:val="002C1AED"/>
    <w:rsid w:val="002C20C3"/>
    <w:rsid w:val="002C20C7"/>
    <w:rsid w:val="002C2340"/>
    <w:rsid w:val="002C3887"/>
    <w:rsid w:val="002C3A3E"/>
    <w:rsid w:val="002C41F8"/>
    <w:rsid w:val="002C459B"/>
    <w:rsid w:val="002C48E9"/>
    <w:rsid w:val="002C49E3"/>
    <w:rsid w:val="002C4AB3"/>
    <w:rsid w:val="002C4BD3"/>
    <w:rsid w:val="002C6685"/>
    <w:rsid w:val="002C7597"/>
    <w:rsid w:val="002C7DB4"/>
    <w:rsid w:val="002D0308"/>
    <w:rsid w:val="002D26ED"/>
    <w:rsid w:val="002D313D"/>
    <w:rsid w:val="002D32A3"/>
    <w:rsid w:val="002D39A8"/>
    <w:rsid w:val="002D3D58"/>
    <w:rsid w:val="002D43C6"/>
    <w:rsid w:val="002D4ECA"/>
    <w:rsid w:val="002D52F4"/>
    <w:rsid w:val="002D6AF5"/>
    <w:rsid w:val="002E0F30"/>
    <w:rsid w:val="002E15E6"/>
    <w:rsid w:val="002E18F2"/>
    <w:rsid w:val="002E1BFF"/>
    <w:rsid w:val="002E2A16"/>
    <w:rsid w:val="002E3307"/>
    <w:rsid w:val="002E338B"/>
    <w:rsid w:val="002E3391"/>
    <w:rsid w:val="002E3E8C"/>
    <w:rsid w:val="002E6996"/>
    <w:rsid w:val="002F000B"/>
    <w:rsid w:val="002F0FCA"/>
    <w:rsid w:val="002F16BE"/>
    <w:rsid w:val="002F3EDE"/>
    <w:rsid w:val="002F3F63"/>
    <w:rsid w:val="002F4A72"/>
    <w:rsid w:val="002F5030"/>
    <w:rsid w:val="002F5334"/>
    <w:rsid w:val="002F6177"/>
    <w:rsid w:val="002F6A86"/>
    <w:rsid w:val="002F7093"/>
    <w:rsid w:val="002F715D"/>
    <w:rsid w:val="002F75DA"/>
    <w:rsid w:val="002F7FD3"/>
    <w:rsid w:val="003010F6"/>
    <w:rsid w:val="003012D9"/>
    <w:rsid w:val="0030131B"/>
    <w:rsid w:val="00301909"/>
    <w:rsid w:val="0030199A"/>
    <w:rsid w:val="00301A3E"/>
    <w:rsid w:val="00301DD1"/>
    <w:rsid w:val="00302F11"/>
    <w:rsid w:val="00303246"/>
    <w:rsid w:val="00303802"/>
    <w:rsid w:val="0030497C"/>
    <w:rsid w:val="00305C11"/>
    <w:rsid w:val="00305D0C"/>
    <w:rsid w:val="00306854"/>
    <w:rsid w:val="00306AEB"/>
    <w:rsid w:val="003074AD"/>
    <w:rsid w:val="0030797A"/>
    <w:rsid w:val="00310514"/>
    <w:rsid w:val="003105DD"/>
    <w:rsid w:val="00311384"/>
    <w:rsid w:val="0031296F"/>
    <w:rsid w:val="00312A61"/>
    <w:rsid w:val="003137EB"/>
    <w:rsid w:val="00313F90"/>
    <w:rsid w:val="003152A3"/>
    <w:rsid w:val="003205BD"/>
    <w:rsid w:val="00320F60"/>
    <w:rsid w:val="003217F0"/>
    <w:rsid w:val="00321A1C"/>
    <w:rsid w:val="003221C8"/>
    <w:rsid w:val="00322ABC"/>
    <w:rsid w:val="00322C82"/>
    <w:rsid w:val="00322EBD"/>
    <w:rsid w:val="003232F6"/>
    <w:rsid w:val="00323DC3"/>
    <w:rsid w:val="003249A3"/>
    <w:rsid w:val="0032567F"/>
    <w:rsid w:val="00326651"/>
    <w:rsid w:val="00326B2D"/>
    <w:rsid w:val="00327227"/>
    <w:rsid w:val="0032779B"/>
    <w:rsid w:val="003301C5"/>
    <w:rsid w:val="003309EF"/>
    <w:rsid w:val="00331327"/>
    <w:rsid w:val="00331334"/>
    <w:rsid w:val="00331449"/>
    <w:rsid w:val="00331FEA"/>
    <w:rsid w:val="003325C9"/>
    <w:rsid w:val="003330B8"/>
    <w:rsid w:val="0033422E"/>
    <w:rsid w:val="00334476"/>
    <w:rsid w:val="003356C0"/>
    <w:rsid w:val="00335889"/>
    <w:rsid w:val="00336D21"/>
    <w:rsid w:val="00337059"/>
    <w:rsid w:val="003371C7"/>
    <w:rsid w:val="00337480"/>
    <w:rsid w:val="0033795C"/>
    <w:rsid w:val="00337D28"/>
    <w:rsid w:val="00340246"/>
    <w:rsid w:val="003407C4"/>
    <w:rsid w:val="003409D5"/>
    <w:rsid w:val="00340AE3"/>
    <w:rsid w:val="00340B90"/>
    <w:rsid w:val="00340CEB"/>
    <w:rsid w:val="0034116B"/>
    <w:rsid w:val="0034121F"/>
    <w:rsid w:val="003415E8"/>
    <w:rsid w:val="003425FC"/>
    <w:rsid w:val="00342F82"/>
    <w:rsid w:val="0034330E"/>
    <w:rsid w:val="00343647"/>
    <w:rsid w:val="0034498D"/>
    <w:rsid w:val="00344AF6"/>
    <w:rsid w:val="00345710"/>
    <w:rsid w:val="003465C5"/>
    <w:rsid w:val="003466AD"/>
    <w:rsid w:val="00346CD8"/>
    <w:rsid w:val="00347B54"/>
    <w:rsid w:val="00347D5F"/>
    <w:rsid w:val="00347FD3"/>
    <w:rsid w:val="00350165"/>
    <w:rsid w:val="003516BE"/>
    <w:rsid w:val="00352284"/>
    <w:rsid w:val="0035313B"/>
    <w:rsid w:val="00353D33"/>
    <w:rsid w:val="0035506D"/>
    <w:rsid w:val="003553C1"/>
    <w:rsid w:val="0035550A"/>
    <w:rsid w:val="00355AD6"/>
    <w:rsid w:val="00355B8D"/>
    <w:rsid w:val="00356B45"/>
    <w:rsid w:val="003572AC"/>
    <w:rsid w:val="003574FB"/>
    <w:rsid w:val="003575CE"/>
    <w:rsid w:val="0036089C"/>
    <w:rsid w:val="003613BB"/>
    <w:rsid w:val="00361A24"/>
    <w:rsid w:val="00362032"/>
    <w:rsid w:val="0036224B"/>
    <w:rsid w:val="00362CF3"/>
    <w:rsid w:val="00363573"/>
    <w:rsid w:val="00363FD2"/>
    <w:rsid w:val="00365078"/>
    <w:rsid w:val="0036534A"/>
    <w:rsid w:val="00365C09"/>
    <w:rsid w:val="00366B36"/>
    <w:rsid w:val="003701E5"/>
    <w:rsid w:val="00370405"/>
    <w:rsid w:val="00371320"/>
    <w:rsid w:val="00371387"/>
    <w:rsid w:val="003723FB"/>
    <w:rsid w:val="00372953"/>
    <w:rsid w:val="00372BB0"/>
    <w:rsid w:val="00372D43"/>
    <w:rsid w:val="003730AC"/>
    <w:rsid w:val="003733DB"/>
    <w:rsid w:val="003749BF"/>
    <w:rsid w:val="00375276"/>
    <w:rsid w:val="00375348"/>
    <w:rsid w:val="00375A92"/>
    <w:rsid w:val="00375AC8"/>
    <w:rsid w:val="00376225"/>
    <w:rsid w:val="0037643F"/>
    <w:rsid w:val="00380203"/>
    <w:rsid w:val="00380D68"/>
    <w:rsid w:val="00380DCA"/>
    <w:rsid w:val="003812F7"/>
    <w:rsid w:val="003819AC"/>
    <w:rsid w:val="00381AA1"/>
    <w:rsid w:val="0038212D"/>
    <w:rsid w:val="00383099"/>
    <w:rsid w:val="00383682"/>
    <w:rsid w:val="00383D0E"/>
    <w:rsid w:val="0038494F"/>
    <w:rsid w:val="00384F22"/>
    <w:rsid w:val="00385869"/>
    <w:rsid w:val="00385DE8"/>
    <w:rsid w:val="00386107"/>
    <w:rsid w:val="003865F5"/>
    <w:rsid w:val="00387AB6"/>
    <w:rsid w:val="00387B5A"/>
    <w:rsid w:val="0039086E"/>
    <w:rsid w:val="00391B8C"/>
    <w:rsid w:val="00391BC0"/>
    <w:rsid w:val="00392A7C"/>
    <w:rsid w:val="00392C1A"/>
    <w:rsid w:val="00394CD6"/>
    <w:rsid w:val="00394DA8"/>
    <w:rsid w:val="00395631"/>
    <w:rsid w:val="003958C7"/>
    <w:rsid w:val="00396802"/>
    <w:rsid w:val="00396A0D"/>
    <w:rsid w:val="00396F99"/>
    <w:rsid w:val="003973CE"/>
    <w:rsid w:val="00397ABA"/>
    <w:rsid w:val="003A00F3"/>
    <w:rsid w:val="003A01BA"/>
    <w:rsid w:val="003A04BF"/>
    <w:rsid w:val="003A0C4D"/>
    <w:rsid w:val="003A2168"/>
    <w:rsid w:val="003A2F69"/>
    <w:rsid w:val="003A32D2"/>
    <w:rsid w:val="003A5415"/>
    <w:rsid w:val="003A6DBC"/>
    <w:rsid w:val="003A74DE"/>
    <w:rsid w:val="003A7D20"/>
    <w:rsid w:val="003B066A"/>
    <w:rsid w:val="003B0B40"/>
    <w:rsid w:val="003B1EBE"/>
    <w:rsid w:val="003B2AAB"/>
    <w:rsid w:val="003B3134"/>
    <w:rsid w:val="003B37B0"/>
    <w:rsid w:val="003B3D15"/>
    <w:rsid w:val="003B467C"/>
    <w:rsid w:val="003B4BAC"/>
    <w:rsid w:val="003B511D"/>
    <w:rsid w:val="003B6513"/>
    <w:rsid w:val="003B6659"/>
    <w:rsid w:val="003B6685"/>
    <w:rsid w:val="003B6B5B"/>
    <w:rsid w:val="003B6C6B"/>
    <w:rsid w:val="003B7482"/>
    <w:rsid w:val="003B74DA"/>
    <w:rsid w:val="003B74E7"/>
    <w:rsid w:val="003C03A7"/>
    <w:rsid w:val="003C0E0E"/>
    <w:rsid w:val="003C27B4"/>
    <w:rsid w:val="003C2AC4"/>
    <w:rsid w:val="003C3035"/>
    <w:rsid w:val="003C36FF"/>
    <w:rsid w:val="003C37AE"/>
    <w:rsid w:val="003C4AA1"/>
    <w:rsid w:val="003C5779"/>
    <w:rsid w:val="003C64E1"/>
    <w:rsid w:val="003C6661"/>
    <w:rsid w:val="003C6F56"/>
    <w:rsid w:val="003C7DD3"/>
    <w:rsid w:val="003D0ED7"/>
    <w:rsid w:val="003D0F8C"/>
    <w:rsid w:val="003D1109"/>
    <w:rsid w:val="003D1277"/>
    <w:rsid w:val="003D13DC"/>
    <w:rsid w:val="003D1516"/>
    <w:rsid w:val="003D1C74"/>
    <w:rsid w:val="003D2909"/>
    <w:rsid w:val="003D2CB5"/>
    <w:rsid w:val="003D31D3"/>
    <w:rsid w:val="003D40EB"/>
    <w:rsid w:val="003D53E4"/>
    <w:rsid w:val="003D6608"/>
    <w:rsid w:val="003D6951"/>
    <w:rsid w:val="003D7250"/>
    <w:rsid w:val="003D7570"/>
    <w:rsid w:val="003D7BF6"/>
    <w:rsid w:val="003E0019"/>
    <w:rsid w:val="003E02C0"/>
    <w:rsid w:val="003E0508"/>
    <w:rsid w:val="003E0BF1"/>
    <w:rsid w:val="003E0C6E"/>
    <w:rsid w:val="003E1129"/>
    <w:rsid w:val="003E1CD9"/>
    <w:rsid w:val="003E222C"/>
    <w:rsid w:val="003E2530"/>
    <w:rsid w:val="003E3566"/>
    <w:rsid w:val="003E3AB0"/>
    <w:rsid w:val="003E3C90"/>
    <w:rsid w:val="003E3CD3"/>
    <w:rsid w:val="003E3CEE"/>
    <w:rsid w:val="003E4192"/>
    <w:rsid w:val="003E45E6"/>
    <w:rsid w:val="003E4F4E"/>
    <w:rsid w:val="003E5154"/>
    <w:rsid w:val="003E55EF"/>
    <w:rsid w:val="003E6410"/>
    <w:rsid w:val="003E67B9"/>
    <w:rsid w:val="003E68E6"/>
    <w:rsid w:val="003E79B5"/>
    <w:rsid w:val="003E7B3D"/>
    <w:rsid w:val="003E7B6F"/>
    <w:rsid w:val="003F0C56"/>
    <w:rsid w:val="003F298E"/>
    <w:rsid w:val="003F3B78"/>
    <w:rsid w:val="003F3C24"/>
    <w:rsid w:val="003F4AE7"/>
    <w:rsid w:val="003F501A"/>
    <w:rsid w:val="003F566E"/>
    <w:rsid w:val="003F56D5"/>
    <w:rsid w:val="003F66CE"/>
    <w:rsid w:val="003F6A2D"/>
    <w:rsid w:val="003F6C73"/>
    <w:rsid w:val="003F709A"/>
    <w:rsid w:val="003F72B9"/>
    <w:rsid w:val="003F79EB"/>
    <w:rsid w:val="0040026E"/>
    <w:rsid w:val="00401CAC"/>
    <w:rsid w:val="004022C4"/>
    <w:rsid w:val="004023E4"/>
    <w:rsid w:val="00402C7C"/>
    <w:rsid w:val="00402D2F"/>
    <w:rsid w:val="00402D61"/>
    <w:rsid w:val="00402F15"/>
    <w:rsid w:val="00403294"/>
    <w:rsid w:val="00403B0B"/>
    <w:rsid w:val="00404736"/>
    <w:rsid w:val="00404C7D"/>
    <w:rsid w:val="00405308"/>
    <w:rsid w:val="00405690"/>
    <w:rsid w:val="004057F7"/>
    <w:rsid w:val="00405855"/>
    <w:rsid w:val="004058C8"/>
    <w:rsid w:val="00405D7B"/>
    <w:rsid w:val="00405E55"/>
    <w:rsid w:val="0040758E"/>
    <w:rsid w:val="00407B78"/>
    <w:rsid w:val="00407BFE"/>
    <w:rsid w:val="00407CFE"/>
    <w:rsid w:val="00407F43"/>
    <w:rsid w:val="004104B8"/>
    <w:rsid w:val="00410FB9"/>
    <w:rsid w:val="0041111E"/>
    <w:rsid w:val="00411AB8"/>
    <w:rsid w:val="00411FDF"/>
    <w:rsid w:val="004121D9"/>
    <w:rsid w:val="00412848"/>
    <w:rsid w:val="00412CB5"/>
    <w:rsid w:val="004130DE"/>
    <w:rsid w:val="00413FC8"/>
    <w:rsid w:val="004148B7"/>
    <w:rsid w:val="00414A58"/>
    <w:rsid w:val="00414F8B"/>
    <w:rsid w:val="004150D8"/>
    <w:rsid w:val="004154C2"/>
    <w:rsid w:val="00415E0F"/>
    <w:rsid w:val="004202A2"/>
    <w:rsid w:val="004203F3"/>
    <w:rsid w:val="004216F6"/>
    <w:rsid w:val="004218A2"/>
    <w:rsid w:val="004218E5"/>
    <w:rsid w:val="00421DBE"/>
    <w:rsid w:val="00422055"/>
    <w:rsid w:val="00422106"/>
    <w:rsid w:val="004221F8"/>
    <w:rsid w:val="0042256C"/>
    <w:rsid w:val="004235FE"/>
    <w:rsid w:val="00423867"/>
    <w:rsid w:val="00423922"/>
    <w:rsid w:val="004239B8"/>
    <w:rsid w:val="00423DEC"/>
    <w:rsid w:val="00423E4A"/>
    <w:rsid w:val="0042493E"/>
    <w:rsid w:val="00424C6C"/>
    <w:rsid w:val="0042657B"/>
    <w:rsid w:val="004268D7"/>
    <w:rsid w:val="00426AAA"/>
    <w:rsid w:val="00426E0D"/>
    <w:rsid w:val="00426E6D"/>
    <w:rsid w:val="0042727F"/>
    <w:rsid w:val="0042734B"/>
    <w:rsid w:val="00427CC0"/>
    <w:rsid w:val="00427F49"/>
    <w:rsid w:val="00430001"/>
    <w:rsid w:val="00431338"/>
    <w:rsid w:val="00431A5E"/>
    <w:rsid w:val="00431DBF"/>
    <w:rsid w:val="00432597"/>
    <w:rsid w:val="00432843"/>
    <w:rsid w:val="00432DC6"/>
    <w:rsid w:val="00432E31"/>
    <w:rsid w:val="0043305D"/>
    <w:rsid w:val="004340EC"/>
    <w:rsid w:val="00434CA2"/>
    <w:rsid w:val="00435023"/>
    <w:rsid w:val="004376C7"/>
    <w:rsid w:val="00440A99"/>
    <w:rsid w:val="00440F81"/>
    <w:rsid w:val="004417E4"/>
    <w:rsid w:val="00441AE3"/>
    <w:rsid w:val="0044224D"/>
    <w:rsid w:val="00442258"/>
    <w:rsid w:val="00442400"/>
    <w:rsid w:val="004425CD"/>
    <w:rsid w:val="00442E14"/>
    <w:rsid w:val="00442F80"/>
    <w:rsid w:val="00443051"/>
    <w:rsid w:val="00443D4D"/>
    <w:rsid w:val="00444618"/>
    <w:rsid w:val="00445839"/>
    <w:rsid w:val="00445A6E"/>
    <w:rsid w:val="004462BA"/>
    <w:rsid w:val="00447F18"/>
    <w:rsid w:val="004518E7"/>
    <w:rsid w:val="00452091"/>
    <w:rsid w:val="0045319F"/>
    <w:rsid w:val="004533C3"/>
    <w:rsid w:val="00453806"/>
    <w:rsid w:val="00455301"/>
    <w:rsid w:val="004558FA"/>
    <w:rsid w:val="00455A88"/>
    <w:rsid w:val="00456E7D"/>
    <w:rsid w:val="00457D47"/>
    <w:rsid w:val="00460371"/>
    <w:rsid w:val="00460B15"/>
    <w:rsid w:val="00461126"/>
    <w:rsid w:val="00461AEE"/>
    <w:rsid w:val="00461DD1"/>
    <w:rsid w:val="0046207C"/>
    <w:rsid w:val="0046254B"/>
    <w:rsid w:val="00463860"/>
    <w:rsid w:val="004638C8"/>
    <w:rsid w:val="00463ECD"/>
    <w:rsid w:val="00464553"/>
    <w:rsid w:val="00464B2D"/>
    <w:rsid w:val="00465211"/>
    <w:rsid w:val="004652F7"/>
    <w:rsid w:val="0046552F"/>
    <w:rsid w:val="004655DF"/>
    <w:rsid w:val="004658EA"/>
    <w:rsid w:val="0046605F"/>
    <w:rsid w:val="0046691B"/>
    <w:rsid w:val="00466A7D"/>
    <w:rsid w:val="00466ED5"/>
    <w:rsid w:val="00466F77"/>
    <w:rsid w:val="00467204"/>
    <w:rsid w:val="0046766E"/>
    <w:rsid w:val="0046782C"/>
    <w:rsid w:val="0047020A"/>
    <w:rsid w:val="004717A7"/>
    <w:rsid w:val="004717FF"/>
    <w:rsid w:val="00471CFD"/>
    <w:rsid w:val="00471D8B"/>
    <w:rsid w:val="00471F60"/>
    <w:rsid w:val="00472AF8"/>
    <w:rsid w:val="004736FB"/>
    <w:rsid w:val="00473D77"/>
    <w:rsid w:val="00475638"/>
    <w:rsid w:val="00475765"/>
    <w:rsid w:val="00475E37"/>
    <w:rsid w:val="00481AD3"/>
    <w:rsid w:val="00482E5B"/>
    <w:rsid w:val="00483D75"/>
    <w:rsid w:val="00484632"/>
    <w:rsid w:val="004848A3"/>
    <w:rsid w:val="00485043"/>
    <w:rsid w:val="00487077"/>
    <w:rsid w:val="00487338"/>
    <w:rsid w:val="00487745"/>
    <w:rsid w:val="00487801"/>
    <w:rsid w:val="004901C2"/>
    <w:rsid w:val="00490F73"/>
    <w:rsid w:val="00491E9A"/>
    <w:rsid w:val="00492238"/>
    <w:rsid w:val="004938C9"/>
    <w:rsid w:val="0049629E"/>
    <w:rsid w:val="00496BAF"/>
    <w:rsid w:val="00496BD4"/>
    <w:rsid w:val="004976C8"/>
    <w:rsid w:val="004978C1"/>
    <w:rsid w:val="004979F3"/>
    <w:rsid w:val="00497B1E"/>
    <w:rsid w:val="004A0223"/>
    <w:rsid w:val="004A0400"/>
    <w:rsid w:val="004A064C"/>
    <w:rsid w:val="004A1697"/>
    <w:rsid w:val="004A1C06"/>
    <w:rsid w:val="004A228B"/>
    <w:rsid w:val="004A2BB5"/>
    <w:rsid w:val="004A34FA"/>
    <w:rsid w:val="004A36A5"/>
    <w:rsid w:val="004A3743"/>
    <w:rsid w:val="004A3C86"/>
    <w:rsid w:val="004A44A5"/>
    <w:rsid w:val="004A4A6D"/>
    <w:rsid w:val="004A65AB"/>
    <w:rsid w:val="004A6F86"/>
    <w:rsid w:val="004A73B7"/>
    <w:rsid w:val="004A7E74"/>
    <w:rsid w:val="004B0066"/>
    <w:rsid w:val="004B0A60"/>
    <w:rsid w:val="004B0BE0"/>
    <w:rsid w:val="004B1666"/>
    <w:rsid w:val="004B1AEC"/>
    <w:rsid w:val="004B223F"/>
    <w:rsid w:val="004B2854"/>
    <w:rsid w:val="004B2EC3"/>
    <w:rsid w:val="004B2FFE"/>
    <w:rsid w:val="004B3675"/>
    <w:rsid w:val="004B3704"/>
    <w:rsid w:val="004B4A2F"/>
    <w:rsid w:val="004B54AE"/>
    <w:rsid w:val="004B59AE"/>
    <w:rsid w:val="004B60EB"/>
    <w:rsid w:val="004B6310"/>
    <w:rsid w:val="004B70B3"/>
    <w:rsid w:val="004C0291"/>
    <w:rsid w:val="004C159F"/>
    <w:rsid w:val="004C1AC3"/>
    <w:rsid w:val="004C22A9"/>
    <w:rsid w:val="004C27DF"/>
    <w:rsid w:val="004C3150"/>
    <w:rsid w:val="004C3680"/>
    <w:rsid w:val="004C38F2"/>
    <w:rsid w:val="004C549C"/>
    <w:rsid w:val="004C58D7"/>
    <w:rsid w:val="004C5B32"/>
    <w:rsid w:val="004D03A4"/>
    <w:rsid w:val="004D0868"/>
    <w:rsid w:val="004D09B4"/>
    <w:rsid w:val="004D25D2"/>
    <w:rsid w:val="004D36DB"/>
    <w:rsid w:val="004D3C79"/>
    <w:rsid w:val="004D3E37"/>
    <w:rsid w:val="004D46D0"/>
    <w:rsid w:val="004D4E76"/>
    <w:rsid w:val="004D54F9"/>
    <w:rsid w:val="004D5964"/>
    <w:rsid w:val="004D5ADC"/>
    <w:rsid w:val="004D5F53"/>
    <w:rsid w:val="004D621F"/>
    <w:rsid w:val="004D65C3"/>
    <w:rsid w:val="004E0005"/>
    <w:rsid w:val="004E0096"/>
    <w:rsid w:val="004E02E6"/>
    <w:rsid w:val="004E064D"/>
    <w:rsid w:val="004E1B97"/>
    <w:rsid w:val="004E216D"/>
    <w:rsid w:val="004E21E9"/>
    <w:rsid w:val="004E22BC"/>
    <w:rsid w:val="004E2339"/>
    <w:rsid w:val="004E256E"/>
    <w:rsid w:val="004E294C"/>
    <w:rsid w:val="004E2B13"/>
    <w:rsid w:val="004E3714"/>
    <w:rsid w:val="004E3882"/>
    <w:rsid w:val="004E596C"/>
    <w:rsid w:val="004E651A"/>
    <w:rsid w:val="004E6F25"/>
    <w:rsid w:val="004E7011"/>
    <w:rsid w:val="004E7700"/>
    <w:rsid w:val="004E79C8"/>
    <w:rsid w:val="004F03A4"/>
    <w:rsid w:val="004F04E0"/>
    <w:rsid w:val="004F085A"/>
    <w:rsid w:val="004F0DB6"/>
    <w:rsid w:val="004F10F2"/>
    <w:rsid w:val="004F2488"/>
    <w:rsid w:val="004F2FB2"/>
    <w:rsid w:val="004F3392"/>
    <w:rsid w:val="004F3557"/>
    <w:rsid w:val="004F3639"/>
    <w:rsid w:val="004F3939"/>
    <w:rsid w:val="004F64C0"/>
    <w:rsid w:val="004F6EB8"/>
    <w:rsid w:val="004F72DD"/>
    <w:rsid w:val="004F7429"/>
    <w:rsid w:val="0050038F"/>
    <w:rsid w:val="00500520"/>
    <w:rsid w:val="00500A43"/>
    <w:rsid w:val="005011F0"/>
    <w:rsid w:val="00501918"/>
    <w:rsid w:val="00503300"/>
    <w:rsid w:val="00504604"/>
    <w:rsid w:val="005048D5"/>
    <w:rsid w:val="00504970"/>
    <w:rsid w:val="005052EB"/>
    <w:rsid w:val="00505BBC"/>
    <w:rsid w:val="0050632F"/>
    <w:rsid w:val="005065B0"/>
    <w:rsid w:val="00506D0F"/>
    <w:rsid w:val="00507412"/>
    <w:rsid w:val="005074DB"/>
    <w:rsid w:val="00507DBD"/>
    <w:rsid w:val="00510504"/>
    <w:rsid w:val="00510986"/>
    <w:rsid w:val="00510CB9"/>
    <w:rsid w:val="00510D6D"/>
    <w:rsid w:val="00510EFA"/>
    <w:rsid w:val="005111E6"/>
    <w:rsid w:val="00511455"/>
    <w:rsid w:val="00513B0B"/>
    <w:rsid w:val="00513CCC"/>
    <w:rsid w:val="0051420A"/>
    <w:rsid w:val="00514ABA"/>
    <w:rsid w:val="00514FEB"/>
    <w:rsid w:val="00516CA9"/>
    <w:rsid w:val="00516DB4"/>
    <w:rsid w:val="005170DE"/>
    <w:rsid w:val="00517823"/>
    <w:rsid w:val="00517C4D"/>
    <w:rsid w:val="00517F50"/>
    <w:rsid w:val="005202F9"/>
    <w:rsid w:val="005203C3"/>
    <w:rsid w:val="005205AD"/>
    <w:rsid w:val="005212EE"/>
    <w:rsid w:val="00521583"/>
    <w:rsid w:val="00521E78"/>
    <w:rsid w:val="00522DF7"/>
    <w:rsid w:val="00522EC2"/>
    <w:rsid w:val="005237EE"/>
    <w:rsid w:val="00523AC4"/>
    <w:rsid w:val="00524338"/>
    <w:rsid w:val="005246B8"/>
    <w:rsid w:val="005256C9"/>
    <w:rsid w:val="005259D8"/>
    <w:rsid w:val="0052717C"/>
    <w:rsid w:val="0052793F"/>
    <w:rsid w:val="00530878"/>
    <w:rsid w:val="00530AD5"/>
    <w:rsid w:val="00530D47"/>
    <w:rsid w:val="0053130F"/>
    <w:rsid w:val="00532C56"/>
    <w:rsid w:val="00533E06"/>
    <w:rsid w:val="005345DF"/>
    <w:rsid w:val="005349B0"/>
    <w:rsid w:val="00534BF6"/>
    <w:rsid w:val="00535495"/>
    <w:rsid w:val="00535DCC"/>
    <w:rsid w:val="00536269"/>
    <w:rsid w:val="00540250"/>
    <w:rsid w:val="00540625"/>
    <w:rsid w:val="0054194D"/>
    <w:rsid w:val="00541FD5"/>
    <w:rsid w:val="005424DE"/>
    <w:rsid w:val="005428AF"/>
    <w:rsid w:val="00543CF8"/>
    <w:rsid w:val="0054568B"/>
    <w:rsid w:val="0054735B"/>
    <w:rsid w:val="00550768"/>
    <w:rsid w:val="00551468"/>
    <w:rsid w:val="00552568"/>
    <w:rsid w:val="005538B1"/>
    <w:rsid w:val="00554E56"/>
    <w:rsid w:val="00554E79"/>
    <w:rsid w:val="005552C7"/>
    <w:rsid w:val="005552EF"/>
    <w:rsid w:val="005555B3"/>
    <w:rsid w:val="005555F3"/>
    <w:rsid w:val="00556006"/>
    <w:rsid w:val="00556665"/>
    <w:rsid w:val="00557203"/>
    <w:rsid w:val="00557B35"/>
    <w:rsid w:val="00557CCA"/>
    <w:rsid w:val="005602A7"/>
    <w:rsid w:val="00560AA5"/>
    <w:rsid w:val="005616ED"/>
    <w:rsid w:val="00562828"/>
    <w:rsid w:val="00562C78"/>
    <w:rsid w:val="005630D9"/>
    <w:rsid w:val="00563129"/>
    <w:rsid w:val="00563CC4"/>
    <w:rsid w:val="00564BA1"/>
    <w:rsid w:val="005655FD"/>
    <w:rsid w:val="00565E78"/>
    <w:rsid w:val="005665E6"/>
    <w:rsid w:val="00566FC5"/>
    <w:rsid w:val="0057110E"/>
    <w:rsid w:val="005711D4"/>
    <w:rsid w:val="00571402"/>
    <w:rsid w:val="00572825"/>
    <w:rsid w:val="00572A6B"/>
    <w:rsid w:val="00573004"/>
    <w:rsid w:val="00573B42"/>
    <w:rsid w:val="00573F21"/>
    <w:rsid w:val="0057419B"/>
    <w:rsid w:val="005746F9"/>
    <w:rsid w:val="00575FDB"/>
    <w:rsid w:val="00581498"/>
    <w:rsid w:val="00581FCB"/>
    <w:rsid w:val="00582591"/>
    <w:rsid w:val="00583578"/>
    <w:rsid w:val="0058385A"/>
    <w:rsid w:val="00583C82"/>
    <w:rsid w:val="005842EB"/>
    <w:rsid w:val="00585A70"/>
    <w:rsid w:val="00586AE3"/>
    <w:rsid w:val="00586B3D"/>
    <w:rsid w:val="0058786E"/>
    <w:rsid w:val="005903C9"/>
    <w:rsid w:val="00590CDC"/>
    <w:rsid w:val="00591C23"/>
    <w:rsid w:val="00591D68"/>
    <w:rsid w:val="0059248B"/>
    <w:rsid w:val="00592622"/>
    <w:rsid w:val="0059263A"/>
    <w:rsid w:val="005926EE"/>
    <w:rsid w:val="0059323C"/>
    <w:rsid w:val="00593390"/>
    <w:rsid w:val="00594261"/>
    <w:rsid w:val="0059498D"/>
    <w:rsid w:val="00595224"/>
    <w:rsid w:val="0059572D"/>
    <w:rsid w:val="00595E52"/>
    <w:rsid w:val="00596515"/>
    <w:rsid w:val="00596E56"/>
    <w:rsid w:val="00597762"/>
    <w:rsid w:val="00597B47"/>
    <w:rsid w:val="005A040F"/>
    <w:rsid w:val="005A0DDC"/>
    <w:rsid w:val="005A1244"/>
    <w:rsid w:val="005A1BEE"/>
    <w:rsid w:val="005A1C30"/>
    <w:rsid w:val="005A211C"/>
    <w:rsid w:val="005A21C6"/>
    <w:rsid w:val="005A31B5"/>
    <w:rsid w:val="005A36E3"/>
    <w:rsid w:val="005A4315"/>
    <w:rsid w:val="005A54A1"/>
    <w:rsid w:val="005A5AA8"/>
    <w:rsid w:val="005A654D"/>
    <w:rsid w:val="005A6603"/>
    <w:rsid w:val="005A66A6"/>
    <w:rsid w:val="005A780E"/>
    <w:rsid w:val="005A7FCF"/>
    <w:rsid w:val="005B02F5"/>
    <w:rsid w:val="005B16C6"/>
    <w:rsid w:val="005B1FBD"/>
    <w:rsid w:val="005B25EC"/>
    <w:rsid w:val="005B2EC3"/>
    <w:rsid w:val="005B3624"/>
    <w:rsid w:val="005B476C"/>
    <w:rsid w:val="005B477E"/>
    <w:rsid w:val="005B50A5"/>
    <w:rsid w:val="005B5CA3"/>
    <w:rsid w:val="005B6695"/>
    <w:rsid w:val="005B6EA1"/>
    <w:rsid w:val="005B7602"/>
    <w:rsid w:val="005B7D72"/>
    <w:rsid w:val="005C008F"/>
    <w:rsid w:val="005C102D"/>
    <w:rsid w:val="005C15E0"/>
    <w:rsid w:val="005C2B05"/>
    <w:rsid w:val="005C2BAD"/>
    <w:rsid w:val="005C34B4"/>
    <w:rsid w:val="005C41B3"/>
    <w:rsid w:val="005C44C5"/>
    <w:rsid w:val="005C46F4"/>
    <w:rsid w:val="005C4F1A"/>
    <w:rsid w:val="005C5B61"/>
    <w:rsid w:val="005C5DEB"/>
    <w:rsid w:val="005C5F61"/>
    <w:rsid w:val="005C6565"/>
    <w:rsid w:val="005C7190"/>
    <w:rsid w:val="005D07AE"/>
    <w:rsid w:val="005D09AD"/>
    <w:rsid w:val="005D0C0A"/>
    <w:rsid w:val="005D1018"/>
    <w:rsid w:val="005D129F"/>
    <w:rsid w:val="005D17B9"/>
    <w:rsid w:val="005D24CD"/>
    <w:rsid w:val="005D3F3D"/>
    <w:rsid w:val="005D4B7D"/>
    <w:rsid w:val="005D4F77"/>
    <w:rsid w:val="005D54FB"/>
    <w:rsid w:val="005D6D0C"/>
    <w:rsid w:val="005D6F2B"/>
    <w:rsid w:val="005D776D"/>
    <w:rsid w:val="005E0061"/>
    <w:rsid w:val="005E087F"/>
    <w:rsid w:val="005E090C"/>
    <w:rsid w:val="005E18EE"/>
    <w:rsid w:val="005E1DDF"/>
    <w:rsid w:val="005E2041"/>
    <w:rsid w:val="005E2947"/>
    <w:rsid w:val="005E2C56"/>
    <w:rsid w:val="005E2CD0"/>
    <w:rsid w:val="005E396E"/>
    <w:rsid w:val="005E39CF"/>
    <w:rsid w:val="005E3E22"/>
    <w:rsid w:val="005E43CE"/>
    <w:rsid w:val="005E5ED8"/>
    <w:rsid w:val="005E64B8"/>
    <w:rsid w:val="005E6530"/>
    <w:rsid w:val="005E6D59"/>
    <w:rsid w:val="005F0044"/>
    <w:rsid w:val="005F0357"/>
    <w:rsid w:val="005F0BE1"/>
    <w:rsid w:val="005F11F0"/>
    <w:rsid w:val="005F1F6F"/>
    <w:rsid w:val="005F2016"/>
    <w:rsid w:val="005F2700"/>
    <w:rsid w:val="005F2B84"/>
    <w:rsid w:val="005F32B7"/>
    <w:rsid w:val="005F3354"/>
    <w:rsid w:val="005F3945"/>
    <w:rsid w:val="005F40D4"/>
    <w:rsid w:val="005F4164"/>
    <w:rsid w:val="005F4442"/>
    <w:rsid w:val="005F4B8C"/>
    <w:rsid w:val="005F4CC7"/>
    <w:rsid w:val="005F61D7"/>
    <w:rsid w:val="005F667A"/>
    <w:rsid w:val="005F66F1"/>
    <w:rsid w:val="005F6755"/>
    <w:rsid w:val="0060017A"/>
    <w:rsid w:val="00600307"/>
    <w:rsid w:val="0060068D"/>
    <w:rsid w:val="006009FC"/>
    <w:rsid w:val="00600A6B"/>
    <w:rsid w:val="00601AF7"/>
    <w:rsid w:val="00602862"/>
    <w:rsid w:val="00602B89"/>
    <w:rsid w:val="00603870"/>
    <w:rsid w:val="0060475C"/>
    <w:rsid w:val="00604BE9"/>
    <w:rsid w:val="00604CAC"/>
    <w:rsid w:val="00604E41"/>
    <w:rsid w:val="00605378"/>
    <w:rsid w:val="0060614E"/>
    <w:rsid w:val="00606CF7"/>
    <w:rsid w:val="00606EE3"/>
    <w:rsid w:val="00607587"/>
    <w:rsid w:val="0061022B"/>
    <w:rsid w:val="0061164B"/>
    <w:rsid w:val="00611926"/>
    <w:rsid w:val="00611CA2"/>
    <w:rsid w:val="00611E1E"/>
    <w:rsid w:val="00612A74"/>
    <w:rsid w:val="00614082"/>
    <w:rsid w:val="00615AA8"/>
    <w:rsid w:val="00615DE1"/>
    <w:rsid w:val="00616D33"/>
    <w:rsid w:val="0061798F"/>
    <w:rsid w:val="00617ED1"/>
    <w:rsid w:val="00620E90"/>
    <w:rsid w:val="0062116A"/>
    <w:rsid w:val="00622211"/>
    <w:rsid w:val="00623101"/>
    <w:rsid w:val="0062405E"/>
    <w:rsid w:val="00624C2A"/>
    <w:rsid w:val="00624D3A"/>
    <w:rsid w:val="00624DF9"/>
    <w:rsid w:val="006251DD"/>
    <w:rsid w:val="006258B9"/>
    <w:rsid w:val="00625A6D"/>
    <w:rsid w:val="006268F5"/>
    <w:rsid w:val="00627403"/>
    <w:rsid w:val="006276F3"/>
    <w:rsid w:val="00627F94"/>
    <w:rsid w:val="00630056"/>
    <w:rsid w:val="006301B0"/>
    <w:rsid w:val="006304B0"/>
    <w:rsid w:val="0063071E"/>
    <w:rsid w:val="00630C5B"/>
    <w:rsid w:val="00630FAC"/>
    <w:rsid w:val="00631D7A"/>
    <w:rsid w:val="00632805"/>
    <w:rsid w:val="006338B5"/>
    <w:rsid w:val="00633A98"/>
    <w:rsid w:val="006345C6"/>
    <w:rsid w:val="00634DAD"/>
    <w:rsid w:val="006350B6"/>
    <w:rsid w:val="0063511C"/>
    <w:rsid w:val="0063555D"/>
    <w:rsid w:val="0063594A"/>
    <w:rsid w:val="00635A76"/>
    <w:rsid w:val="00635D53"/>
    <w:rsid w:val="0063730D"/>
    <w:rsid w:val="006375FC"/>
    <w:rsid w:val="00637956"/>
    <w:rsid w:val="00640689"/>
    <w:rsid w:val="006408E0"/>
    <w:rsid w:val="00641241"/>
    <w:rsid w:val="00641E88"/>
    <w:rsid w:val="006421F1"/>
    <w:rsid w:val="00643DD1"/>
    <w:rsid w:val="00645896"/>
    <w:rsid w:val="00646638"/>
    <w:rsid w:val="00650F04"/>
    <w:rsid w:val="006522F5"/>
    <w:rsid w:val="00652306"/>
    <w:rsid w:val="006527A3"/>
    <w:rsid w:val="00652951"/>
    <w:rsid w:val="0065352D"/>
    <w:rsid w:val="00653609"/>
    <w:rsid w:val="006536E7"/>
    <w:rsid w:val="0065393C"/>
    <w:rsid w:val="00654006"/>
    <w:rsid w:val="006543DF"/>
    <w:rsid w:val="00654428"/>
    <w:rsid w:val="00654A0D"/>
    <w:rsid w:val="00654D0E"/>
    <w:rsid w:val="00656A62"/>
    <w:rsid w:val="00656BCD"/>
    <w:rsid w:val="00656D5E"/>
    <w:rsid w:val="006570F0"/>
    <w:rsid w:val="0065724B"/>
    <w:rsid w:val="00657A83"/>
    <w:rsid w:val="00657DB9"/>
    <w:rsid w:val="00660106"/>
    <w:rsid w:val="0066010F"/>
    <w:rsid w:val="00660447"/>
    <w:rsid w:val="00660820"/>
    <w:rsid w:val="00660825"/>
    <w:rsid w:val="0066084E"/>
    <w:rsid w:val="006608A9"/>
    <w:rsid w:val="006616B8"/>
    <w:rsid w:val="00661F1B"/>
    <w:rsid w:val="00662038"/>
    <w:rsid w:val="006621C8"/>
    <w:rsid w:val="00662ECA"/>
    <w:rsid w:val="0066339F"/>
    <w:rsid w:val="00663DC1"/>
    <w:rsid w:val="00665068"/>
    <w:rsid w:val="0066538F"/>
    <w:rsid w:val="00665EAF"/>
    <w:rsid w:val="00665F75"/>
    <w:rsid w:val="00667929"/>
    <w:rsid w:val="00667E11"/>
    <w:rsid w:val="00667F25"/>
    <w:rsid w:val="00671C9F"/>
    <w:rsid w:val="006720BD"/>
    <w:rsid w:val="006721D8"/>
    <w:rsid w:val="0067260A"/>
    <w:rsid w:val="00672664"/>
    <w:rsid w:val="00673A47"/>
    <w:rsid w:val="00674193"/>
    <w:rsid w:val="00674D47"/>
    <w:rsid w:val="00675B06"/>
    <w:rsid w:val="00676CC8"/>
    <w:rsid w:val="00676D49"/>
    <w:rsid w:val="006802B9"/>
    <w:rsid w:val="00680E21"/>
    <w:rsid w:val="00681116"/>
    <w:rsid w:val="006813E0"/>
    <w:rsid w:val="0068457B"/>
    <w:rsid w:val="00684993"/>
    <w:rsid w:val="00684DEA"/>
    <w:rsid w:val="00684F83"/>
    <w:rsid w:val="00686508"/>
    <w:rsid w:val="00686EC4"/>
    <w:rsid w:val="00686EEB"/>
    <w:rsid w:val="0068757F"/>
    <w:rsid w:val="0068763A"/>
    <w:rsid w:val="00687834"/>
    <w:rsid w:val="006903FF"/>
    <w:rsid w:val="00690578"/>
    <w:rsid w:val="00690D3E"/>
    <w:rsid w:val="00690E65"/>
    <w:rsid w:val="00692CFA"/>
    <w:rsid w:val="00693420"/>
    <w:rsid w:val="006949B7"/>
    <w:rsid w:val="00695294"/>
    <w:rsid w:val="00695A2E"/>
    <w:rsid w:val="00696596"/>
    <w:rsid w:val="00696A89"/>
    <w:rsid w:val="0069780F"/>
    <w:rsid w:val="006A0015"/>
    <w:rsid w:val="006A0109"/>
    <w:rsid w:val="006A0247"/>
    <w:rsid w:val="006A064B"/>
    <w:rsid w:val="006A0962"/>
    <w:rsid w:val="006A12B3"/>
    <w:rsid w:val="006A136E"/>
    <w:rsid w:val="006A1A04"/>
    <w:rsid w:val="006A245F"/>
    <w:rsid w:val="006A2519"/>
    <w:rsid w:val="006A2B36"/>
    <w:rsid w:val="006A30E7"/>
    <w:rsid w:val="006A36D7"/>
    <w:rsid w:val="006A3D99"/>
    <w:rsid w:val="006A4096"/>
    <w:rsid w:val="006A49CE"/>
    <w:rsid w:val="006A51CE"/>
    <w:rsid w:val="006A54ED"/>
    <w:rsid w:val="006A5D23"/>
    <w:rsid w:val="006A5FC4"/>
    <w:rsid w:val="006A6699"/>
    <w:rsid w:val="006A722F"/>
    <w:rsid w:val="006A79CE"/>
    <w:rsid w:val="006A7F7E"/>
    <w:rsid w:val="006B113E"/>
    <w:rsid w:val="006B1C98"/>
    <w:rsid w:val="006B1EE8"/>
    <w:rsid w:val="006B33AD"/>
    <w:rsid w:val="006B44EC"/>
    <w:rsid w:val="006B4E8F"/>
    <w:rsid w:val="006B506B"/>
    <w:rsid w:val="006B59A6"/>
    <w:rsid w:val="006B59D8"/>
    <w:rsid w:val="006B6126"/>
    <w:rsid w:val="006B650C"/>
    <w:rsid w:val="006B77A2"/>
    <w:rsid w:val="006B7C65"/>
    <w:rsid w:val="006C0A7F"/>
    <w:rsid w:val="006C0D6F"/>
    <w:rsid w:val="006C0F5E"/>
    <w:rsid w:val="006C11EE"/>
    <w:rsid w:val="006C122F"/>
    <w:rsid w:val="006C1241"/>
    <w:rsid w:val="006C124D"/>
    <w:rsid w:val="006C1666"/>
    <w:rsid w:val="006C1A8B"/>
    <w:rsid w:val="006C2578"/>
    <w:rsid w:val="006C327C"/>
    <w:rsid w:val="006C4A11"/>
    <w:rsid w:val="006C4CF1"/>
    <w:rsid w:val="006C5305"/>
    <w:rsid w:val="006C56CA"/>
    <w:rsid w:val="006C5919"/>
    <w:rsid w:val="006C6616"/>
    <w:rsid w:val="006C708A"/>
    <w:rsid w:val="006C7147"/>
    <w:rsid w:val="006C779D"/>
    <w:rsid w:val="006D0916"/>
    <w:rsid w:val="006D2EC9"/>
    <w:rsid w:val="006D3476"/>
    <w:rsid w:val="006D36EA"/>
    <w:rsid w:val="006D3E33"/>
    <w:rsid w:val="006D4D90"/>
    <w:rsid w:val="006D51FC"/>
    <w:rsid w:val="006D5227"/>
    <w:rsid w:val="006D5B88"/>
    <w:rsid w:val="006D6160"/>
    <w:rsid w:val="006D6B31"/>
    <w:rsid w:val="006D74C7"/>
    <w:rsid w:val="006D767D"/>
    <w:rsid w:val="006D79DD"/>
    <w:rsid w:val="006D7A4D"/>
    <w:rsid w:val="006D7CFF"/>
    <w:rsid w:val="006E0152"/>
    <w:rsid w:val="006E060E"/>
    <w:rsid w:val="006E078A"/>
    <w:rsid w:val="006E0AF8"/>
    <w:rsid w:val="006E0D49"/>
    <w:rsid w:val="006E1554"/>
    <w:rsid w:val="006E1688"/>
    <w:rsid w:val="006E2242"/>
    <w:rsid w:val="006E3027"/>
    <w:rsid w:val="006E47D4"/>
    <w:rsid w:val="006E483B"/>
    <w:rsid w:val="006E5701"/>
    <w:rsid w:val="006E5E8D"/>
    <w:rsid w:val="006E7672"/>
    <w:rsid w:val="006E782B"/>
    <w:rsid w:val="006E7B8A"/>
    <w:rsid w:val="006E7CD1"/>
    <w:rsid w:val="006F0871"/>
    <w:rsid w:val="006F0FD1"/>
    <w:rsid w:val="006F107B"/>
    <w:rsid w:val="006F15EF"/>
    <w:rsid w:val="006F23F5"/>
    <w:rsid w:val="006F247E"/>
    <w:rsid w:val="006F2697"/>
    <w:rsid w:val="006F4253"/>
    <w:rsid w:val="006F4667"/>
    <w:rsid w:val="006F49BA"/>
    <w:rsid w:val="006F5377"/>
    <w:rsid w:val="006F6AD3"/>
    <w:rsid w:val="006F6F83"/>
    <w:rsid w:val="006F73F4"/>
    <w:rsid w:val="006F7416"/>
    <w:rsid w:val="006F7A73"/>
    <w:rsid w:val="00700763"/>
    <w:rsid w:val="007010AA"/>
    <w:rsid w:val="00701C24"/>
    <w:rsid w:val="00701ED9"/>
    <w:rsid w:val="00702437"/>
    <w:rsid w:val="00702688"/>
    <w:rsid w:val="00702920"/>
    <w:rsid w:val="00702D3F"/>
    <w:rsid w:val="00702E77"/>
    <w:rsid w:val="00704E59"/>
    <w:rsid w:val="0070546D"/>
    <w:rsid w:val="007056F6"/>
    <w:rsid w:val="00705B0C"/>
    <w:rsid w:val="00706036"/>
    <w:rsid w:val="00710843"/>
    <w:rsid w:val="00710FD2"/>
    <w:rsid w:val="00711171"/>
    <w:rsid w:val="007113D3"/>
    <w:rsid w:val="00711FEA"/>
    <w:rsid w:val="00713A36"/>
    <w:rsid w:val="00713B29"/>
    <w:rsid w:val="00714569"/>
    <w:rsid w:val="007146C7"/>
    <w:rsid w:val="00714FA0"/>
    <w:rsid w:val="00716074"/>
    <w:rsid w:val="007168A0"/>
    <w:rsid w:val="00717017"/>
    <w:rsid w:val="007173B2"/>
    <w:rsid w:val="0071796A"/>
    <w:rsid w:val="00717F51"/>
    <w:rsid w:val="007200C9"/>
    <w:rsid w:val="007207DD"/>
    <w:rsid w:val="007208CF"/>
    <w:rsid w:val="00721767"/>
    <w:rsid w:val="00721C25"/>
    <w:rsid w:val="00722525"/>
    <w:rsid w:val="007239CA"/>
    <w:rsid w:val="00723DD1"/>
    <w:rsid w:val="00724D56"/>
    <w:rsid w:val="007262BE"/>
    <w:rsid w:val="00727338"/>
    <w:rsid w:val="007305EB"/>
    <w:rsid w:val="00730725"/>
    <w:rsid w:val="00730C6F"/>
    <w:rsid w:val="00731121"/>
    <w:rsid w:val="0073173F"/>
    <w:rsid w:val="00731B2B"/>
    <w:rsid w:val="00732934"/>
    <w:rsid w:val="007329C6"/>
    <w:rsid w:val="00732C20"/>
    <w:rsid w:val="00733071"/>
    <w:rsid w:val="00733993"/>
    <w:rsid w:val="00733D6B"/>
    <w:rsid w:val="00733EFE"/>
    <w:rsid w:val="007341A1"/>
    <w:rsid w:val="00734BD7"/>
    <w:rsid w:val="007377B5"/>
    <w:rsid w:val="00737B0E"/>
    <w:rsid w:val="00740BCE"/>
    <w:rsid w:val="007414EC"/>
    <w:rsid w:val="007417E2"/>
    <w:rsid w:val="00742360"/>
    <w:rsid w:val="00742574"/>
    <w:rsid w:val="007428E5"/>
    <w:rsid w:val="00742C30"/>
    <w:rsid w:val="00742DAD"/>
    <w:rsid w:val="00742FCE"/>
    <w:rsid w:val="00743145"/>
    <w:rsid w:val="0074383A"/>
    <w:rsid w:val="00743906"/>
    <w:rsid w:val="00744052"/>
    <w:rsid w:val="00744118"/>
    <w:rsid w:val="0074431C"/>
    <w:rsid w:val="007443A5"/>
    <w:rsid w:val="00745021"/>
    <w:rsid w:val="0074620E"/>
    <w:rsid w:val="007466D7"/>
    <w:rsid w:val="0074692A"/>
    <w:rsid w:val="00746A18"/>
    <w:rsid w:val="00747921"/>
    <w:rsid w:val="00747E73"/>
    <w:rsid w:val="0075050B"/>
    <w:rsid w:val="00750EEA"/>
    <w:rsid w:val="00753BDA"/>
    <w:rsid w:val="00754535"/>
    <w:rsid w:val="007545BE"/>
    <w:rsid w:val="00756321"/>
    <w:rsid w:val="00756517"/>
    <w:rsid w:val="00756854"/>
    <w:rsid w:val="007568CB"/>
    <w:rsid w:val="00756D2C"/>
    <w:rsid w:val="0075791F"/>
    <w:rsid w:val="00757A24"/>
    <w:rsid w:val="00760B81"/>
    <w:rsid w:val="00760DD9"/>
    <w:rsid w:val="00761103"/>
    <w:rsid w:val="0076156C"/>
    <w:rsid w:val="00761BB7"/>
    <w:rsid w:val="00761ED3"/>
    <w:rsid w:val="00762515"/>
    <w:rsid w:val="00762D8D"/>
    <w:rsid w:val="00762FED"/>
    <w:rsid w:val="007632AE"/>
    <w:rsid w:val="00763D6B"/>
    <w:rsid w:val="00763DCA"/>
    <w:rsid w:val="00764254"/>
    <w:rsid w:val="00765781"/>
    <w:rsid w:val="00766175"/>
    <w:rsid w:val="00766276"/>
    <w:rsid w:val="007662D2"/>
    <w:rsid w:val="007664D3"/>
    <w:rsid w:val="007668A8"/>
    <w:rsid w:val="00766EC9"/>
    <w:rsid w:val="00767346"/>
    <w:rsid w:val="007702C8"/>
    <w:rsid w:val="00770D0E"/>
    <w:rsid w:val="00772ED6"/>
    <w:rsid w:val="007732A4"/>
    <w:rsid w:val="00774180"/>
    <w:rsid w:val="0077474F"/>
    <w:rsid w:val="00774974"/>
    <w:rsid w:val="007754BC"/>
    <w:rsid w:val="0077574E"/>
    <w:rsid w:val="00775AA6"/>
    <w:rsid w:val="00775FA7"/>
    <w:rsid w:val="0077635A"/>
    <w:rsid w:val="0077741F"/>
    <w:rsid w:val="007779A3"/>
    <w:rsid w:val="00777F9C"/>
    <w:rsid w:val="0078029D"/>
    <w:rsid w:val="00780B8C"/>
    <w:rsid w:val="00780CFF"/>
    <w:rsid w:val="007810F3"/>
    <w:rsid w:val="00781AA8"/>
    <w:rsid w:val="00782AB5"/>
    <w:rsid w:val="00783056"/>
    <w:rsid w:val="007833DC"/>
    <w:rsid w:val="00783FAB"/>
    <w:rsid w:val="00784662"/>
    <w:rsid w:val="00785C0B"/>
    <w:rsid w:val="00785C49"/>
    <w:rsid w:val="00786452"/>
    <w:rsid w:val="007864E2"/>
    <w:rsid w:val="00790F3D"/>
    <w:rsid w:val="00791A21"/>
    <w:rsid w:val="00793DAF"/>
    <w:rsid w:val="00793EA8"/>
    <w:rsid w:val="0079438D"/>
    <w:rsid w:val="00794552"/>
    <w:rsid w:val="00794B60"/>
    <w:rsid w:val="00794CCD"/>
    <w:rsid w:val="00794F2B"/>
    <w:rsid w:val="00795204"/>
    <w:rsid w:val="00795219"/>
    <w:rsid w:val="0079540D"/>
    <w:rsid w:val="00795E2B"/>
    <w:rsid w:val="007960D6"/>
    <w:rsid w:val="00796C0A"/>
    <w:rsid w:val="007A0421"/>
    <w:rsid w:val="007A08DD"/>
    <w:rsid w:val="007A0C7E"/>
    <w:rsid w:val="007A0F0C"/>
    <w:rsid w:val="007A1804"/>
    <w:rsid w:val="007A2315"/>
    <w:rsid w:val="007A34D1"/>
    <w:rsid w:val="007A3BC2"/>
    <w:rsid w:val="007A42F0"/>
    <w:rsid w:val="007A4CBE"/>
    <w:rsid w:val="007A5397"/>
    <w:rsid w:val="007A5E3B"/>
    <w:rsid w:val="007A5F15"/>
    <w:rsid w:val="007A6604"/>
    <w:rsid w:val="007A66BB"/>
    <w:rsid w:val="007A6D27"/>
    <w:rsid w:val="007A77C9"/>
    <w:rsid w:val="007B027C"/>
    <w:rsid w:val="007B091F"/>
    <w:rsid w:val="007B0F33"/>
    <w:rsid w:val="007B0FAA"/>
    <w:rsid w:val="007B1B87"/>
    <w:rsid w:val="007B1BEF"/>
    <w:rsid w:val="007B24D8"/>
    <w:rsid w:val="007B2B78"/>
    <w:rsid w:val="007B3302"/>
    <w:rsid w:val="007B33D6"/>
    <w:rsid w:val="007B3521"/>
    <w:rsid w:val="007B35F6"/>
    <w:rsid w:val="007B392D"/>
    <w:rsid w:val="007B5085"/>
    <w:rsid w:val="007B658D"/>
    <w:rsid w:val="007B7753"/>
    <w:rsid w:val="007B78C5"/>
    <w:rsid w:val="007B7D66"/>
    <w:rsid w:val="007C0E73"/>
    <w:rsid w:val="007C2278"/>
    <w:rsid w:val="007C2D0D"/>
    <w:rsid w:val="007C2EA1"/>
    <w:rsid w:val="007C3381"/>
    <w:rsid w:val="007C401D"/>
    <w:rsid w:val="007C4B4D"/>
    <w:rsid w:val="007C4D73"/>
    <w:rsid w:val="007C5600"/>
    <w:rsid w:val="007C563A"/>
    <w:rsid w:val="007C565A"/>
    <w:rsid w:val="007C5FC3"/>
    <w:rsid w:val="007C61CD"/>
    <w:rsid w:val="007C61F7"/>
    <w:rsid w:val="007C63B9"/>
    <w:rsid w:val="007C6812"/>
    <w:rsid w:val="007C6A1E"/>
    <w:rsid w:val="007C6CCC"/>
    <w:rsid w:val="007C7630"/>
    <w:rsid w:val="007C7F4A"/>
    <w:rsid w:val="007D011D"/>
    <w:rsid w:val="007D09E1"/>
    <w:rsid w:val="007D0A0A"/>
    <w:rsid w:val="007D1D01"/>
    <w:rsid w:val="007D1D55"/>
    <w:rsid w:val="007D1F05"/>
    <w:rsid w:val="007D2E9F"/>
    <w:rsid w:val="007D3195"/>
    <w:rsid w:val="007D3447"/>
    <w:rsid w:val="007D352D"/>
    <w:rsid w:val="007D4542"/>
    <w:rsid w:val="007D4D19"/>
    <w:rsid w:val="007D57FB"/>
    <w:rsid w:val="007D69A0"/>
    <w:rsid w:val="007D6E41"/>
    <w:rsid w:val="007D7514"/>
    <w:rsid w:val="007E04E0"/>
    <w:rsid w:val="007E0EA6"/>
    <w:rsid w:val="007E0F67"/>
    <w:rsid w:val="007E1283"/>
    <w:rsid w:val="007E1474"/>
    <w:rsid w:val="007E1B3D"/>
    <w:rsid w:val="007E1DC0"/>
    <w:rsid w:val="007E1E86"/>
    <w:rsid w:val="007E2127"/>
    <w:rsid w:val="007E2304"/>
    <w:rsid w:val="007E2982"/>
    <w:rsid w:val="007E30FB"/>
    <w:rsid w:val="007E3416"/>
    <w:rsid w:val="007E3950"/>
    <w:rsid w:val="007E4575"/>
    <w:rsid w:val="007E6563"/>
    <w:rsid w:val="007E6C42"/>
    <w:rsid w:val="007E7713"/>
    <w:rsid w:val="007E7DEB"/>
    <w:rsid w:val="007F0192"/>
    <w:rsid w:val="007F0334"/>
    <w:rsid w:val="007F05A6"/>
    <w:rsid w:val="007F080D"/>
    <w:rsid w:val="007F146E"/>
    <w:rsid w:val="007F31A7"/>
    <w:rsid w:val="007F32BC"/>
    <w:rsid w:val="007F352F"/>
    <w:rsid w:val="007F36A8"/>
    <w:rsid w:val="007F3919"/>
    <w:rsid w:val="007F44A2"/>
    <w:rsid w:val="007F62F8"/>
    <w:rsid w:val="007F6A39"/>
    <w:rsid w:val="007F7561"/>
    <w:rsid w:val="007F78AC"/>
    <w:rsid w:val="007F7E43"/>
    <w:rsid w:val="007F7FBE"/>
    <w:rsid w:val="00800D06"/>
    <w:rsid w:val="00801338"/>
    <w:rsid w:val="00801A9B"/>
    <w:rsid w:val="008022E4"/>
    <w:rsid w:val="00802359"/>
    <w:rsid w:val="00803490"/>
    <w:rsid w:val="008036C1"/>
    <w:rsid w:val="00803C8E"/>
    <w:rsid w:val="00804527"/>
    <w:rsid w:val="00805927"/>
    <w:rsid w:val="00807C72"/>
    <w:rsid w:val="00810595"/>
    <w:rsid w:val="00810A6E"/>
    <w:rsid w:val="0081103B"/>
    <w:rsid w:val="0081103C"/>
    <w:rsid w:val="008111E7"/>
    <w:rsid w:val="00813D2E"/>
    <w:rsid w:val="00813D4D"/>
    <w:rsid w:val="00814AE6"/>
    <w:rsid w:val="00816588"/>
    <w:rsid w:val="00816B87"/>
    <w:rsid w:val="00817423"/>
    <w:rsid w:val="00817632"/>
    <w:rsid w:val="00817872"/>
    <w:rsid w:val="008179CA"/>
    <w:rsid w:val="0082022B"/>
    <w:rsid w:val="00820378"/>
    <w:rsid w:val="00820D70"/>
    <w:rsid w:val="00820E70"/>
    <w:rsid w:val="008218E4"/>
    <w:rsid w:val="008220B9"/>
    <w:rsid w:val="008226B2"/>
    <w:rsid w:val="00822775"/>
    <w:rsid w:val="00822C4C"/>
    <w:rsid w:val="00823DBA"/>
    <w:rsid w:val="00824547"/>
    <w:rsid w:val="00824C64"/>
    <w:rsid w:val="00825DCC"/>
    <w:rsid w:val="0082674A"/>
    <w:rsid w:val="008269B7"/>
    <w:rsid w:val="008269BA"/>
    <w:rsid w:val="00826F1A"/>
    <w:rsid w:val="00830483"/>
    <w:rsid w:val="00830A68"/>
    <w:rsid w:val="00830AD1"/>
    <w:rsid w:val="00830D64"/>
    <w:rsid w:val="00830DED"/>
    <w:rsid w:val="00830E42"/>
    <w:rsid w:val="008314FC"/>
    <w:rsid w:val="00832132"/>
    <w:rsid w:val="0083285F"/>
    <w:rsid w:val="00832EC1"/>
    <w:rsid w:val="00833384"/>
    <w:rsid w:val="00833412"/>
    <w:rsid w:val="008339B4"/>
    <w:rsid w:val="00834019"/>
    <w:rsid w:val="00834462"/>
    <w:rsid w:val="008344E2"/>
    <w:rsid w:val="00834782"/>
    <w:rsid w:val="00834980"/>
    <w:rsid w:val="0083520F"/>
    <w:rsid w:val="0083552C"/>
    <w:rsid w:val="0083640B"/>
    <w:rsid w:val="0083691F"/>
    <w:rsid w:val="00836BF8"/>
    <w:rsid w:val="00840136"/>
    <w:rsid w:val="00840548"/>
    <w:rsid w:val="00840F66"/>
    <w:rsid w:val="008415EA"/>
    <w:rsid w:val="0084186A"/>
    <w:rsid w:val="00841A27"/>
    <w:rsid w:val="00841E5A"/>
    <w:rsid w:val="0084395F"/>
    <w:rsid w:val="00844505"/>
    <w:rsid w:val="00844CF5"/>
    <w:rsid w:val="00845755"/>
    <w:rsid w:val="00845B2E"/>
    <w:rsid w:val="00845D7F"/>
    <w:rsid w:val="008465B0"/>
    <w:rsid w:val="00846EAD"/>
    <w:rsid w:val="00847195"/>
    <w:rsid w:val="0084751B"/>
    <w:rsid w:val="008476AC"/>
    <w:rsid w:val="00847751"/>
    <w:rsid w:val="00847BBB"/>
    <w:rsid w:val="00847FA3"/>
    <w:rsid w:val="008502E5"/>
    <w:rsid w:val="0085093E"/>
    <w:rsid w:val="00850D14"/>
    <w:rsid w:val="008510EA"/>
    <w:rsid w:val="00852442"/>
    <w:rsid w:val="00852715"/>
    <w:rsid w:val="0085285A"/>
    <w:rsid w:val="008529FC"/>
    <w:rsid w:val="00852C08"/>
    <w:rsid w:val="00852E75"/>
    <w:rsid w:val="00853734"/>
    <w:rsid w:val="008551C2"/>
    <w:rsid w:val="00855461"/>
    <w:rsid w:val="008560A7"/>
    <w:rsid w:val="00856974"/>
    <w:rsid w:val="00860600"/>
    <w:rsid w:val="00861A80"/>
    <w:rsid w:val="00862167"/>
    <w:rsid w:val="008624C8"/>
    <w:rsid w:val="008647AF"/>
    <w:rsid w:val="008649A5"/>
    <w:rsid w:val="00864C9C"/>
    <w:rsid w:val="00864F42"/>
    <w:rsid w:val="0086507F"/>
    <w:rsid w:val="00866103"/>
    <w:rsid w:val="00866FE3"/>
    <w:rsid w:val="00870037"/>
    <w:rsid w:val="008702F3"/>
    <w:rsid w:val="008706EB"/>
    <w:rsid w:val="00871B24"/>
    <w:rsid w:val="008723B8"/>
    <w:rsid w:val="00872580"/>
    <w:rsid w:val="00872A48"/>
    <w:rsid w:val="00873682"/>
    <w:rsid w:val="00874307"/>
    <w:rsid w:val="0087511C"/>
    <w:rsid w:val="00875D0A"/>
    <w:rsid w:val="00875DED"/>
    <w:rsid w:val="008769A7"/>
    <w:rsid w:val="00876A0D"/>
    <w:rsid w:val="00876CC4"/>
    <w:rsid w:val="00880E82"/>
    <w:rsid w:val="008814E8"/>
    <w:rsid w:val="008816A5"/>
    <w:rsid w:val="00882C0E"/>
    <w:rsid w:val="00882C99"/>
    <w:rsid w:val="008838E6"/>
    <w:rsid w:val="00884143"/>
    <w:rsid w:val="008845EF"/>
    <w:rsid w:val="00884B8D"/>
    <w:rsid w:val="00885076"/>
    <w:rsid w:val="00886032"/>
    <w:rsid w:val="008864E9"/>
    <w:rsid w:val="00886663"/>
    <w:rsid w:val="008875D2"/>
    <w:rsid w:val="00890098"/>
    <w:rsid w:val="00890915"/>
    <w:rsid w:val="00891055"/>
    <w:rsid w:val="00891266"/>
    <w:rsid w:val="00891432"/>
    <w:rsid w:val="00892AA5"/>
    <w:rsid w:val="00892C0A"/>
    <w:rsid w:val="008942EF"/>
    <w:rsid w:val="008952E9"/>
    <w:rsid w:val="008958B7"/>
    <w:rsid w:val="00896B3A"/>
    <w:rsid w:val="00897441"/>
    <w:rsid w:val="00897DD0"/>
    <w:rsid w:val="008A031B"/>
    <w:rsid w:val="008A0679"/>
    <w:rsid w:val="008A1075"/>
    <w:rsid w:val="008A1530"/>
    <w:rsid w:val="008A2459"/>
    <w:rsid w:val="008A2A54"/>
    <w:rsid w:val="008A3BD1"/>
    <w:rsid w:val="008A46F8"/>
    <w:rsid w:val="008A5567"/>
    <w:rsid w:val="008A5626"/>
    <w:rsid w:val="008A5650"/>
    <w:rsid w:val="008A5D7E"/>
    <w:rsid w:val="008A5EC2"/>
    <w:rsid w:val="008A5F10"/>
    <w:rsid w:val="008A751D"/>
    <w:rsid w:val="008A798A"/>
    <w:rsid w:val="008B072C"/>
    <w:rsid w:val="008B1DEB"/>
    <w:rsid w:val="008B22B7"/>
    <w:rsid w:val="008B25A8"/>
    <w:rsid w:val="008B282A"/>
    <w:rsid w:val="008B2ADE"/>
    <w:rsid w:val="008B35B7"/>
    <w:rsid w:val="008B428A"/>
    <w:rsid w:val="008B42B3"/>
    <w:rsid w:val="008B4C71"/>
    <w:rsid w:val="008B4DFF"/>
    <w:rsid w:val="008B4E02"/>
    <w:rsid w:val="008B5839"/>
    <w:rsid w:val="008B5DFC"/>
    <w:rsid w:val="008B5EF1"/>
    <w:rsid w:val="008B66D7"/>
    <w:rsid w:val="008B6C49"/>
    <w:rsid w:val="008B71FD"/>
    <w:rsid w:val="008B7236"/>
    <w:rsid w:val="008C0267"/>
    <w:rsid w:val="008C0887"/>
    <w:rsid w:val="008C0ADD"/>
    <w:rsid w:val="008C0B4C"/>
    <w:rsid w:val="008C0D5F"/>
    <w:rsid w:val="008C15D3"/>
    <w:rsid w:val="008C1D82"/>
    <w:rsid w:val="008C2244"/>
    <w:rsid w:val="008C3A11"/>
    <w:rsid w:val="008C435D"/>
    <w:rsid w:val="008C4B72"/>
    <w:rsid w:val="008C504F"/>
    <w:rsid w:val="008C527F"/>
    <w:rsid w:val="008C563D"/>
    <w:rsid w:val="008C57F5"/>
    <w:rsid w:val="008C70FE"/>
    <w:rsid w:val="008C739D"/>
    <w:rsid w:val="008D1860"/>
    <w:rsid w:val="008D240E"/>
    <w:rsid w:val="008D2A88"/>
    <w:rsid w:val="008D2F13"/>
    <w:rsid w:val="008D35DE"/>
    <w:rsid w:val="008D3F81"/>
    <w:rsid w:val="008D4B39"/>
    <w:rsid w:val="008D4E3F"/>
    <w:rsid w:val="008D51C7"/>
    <w:rsid w:val="008D52D0"/>
    <w:rsid w:val="008D60A6"/>
    <w:rsid w:val="008D6BC9"/>
    <w:rsid w:val="008D6D1A"/>
    <w:rsid w:val="008D6F4B"/>
    <w:rsid w:val="008D72BB"/>
    <w:rsid w:val="008D7376"/>
    <w:rsid w:val="008E09EC"/>
    <w:rsid w:val="008E1A38"/>
    <w:rsid w:val="008E1DCC"/>
    <w:rsid w:val="008E21E8"/>
    <w:rsid w:val="008E2369"/>
    <w:rsid w:val="008E2805"/>
    <w:rsid w:val="008E3130"/>
    <w:rsid w:val="008E3152"/>
    <w:rsid w:val="008E403D"/>
    <w:rsid w:val="008E4D46"/>
    <w:rsid w:val="008E50D1"/>
    <w:rsid w:val="008E512F"/>
    <w:rsid w:val="008E5511"/>
    <w:rsid w:val="008E5F1A"/>
    <w:rsid w:val="008E6156"/>
    <w:rsid w:val="008E6159"/>
    <w:rsid w:val="008E6884"/>
    <w:rsid w:val="008E6B77"/>
    <w:rsid w:val="008E7E8E"/>
    <w:rsid w:val="008F0FD3"/>
    <w:rsid w:val="008F0FD5"/>
    <w:rsid w:val="008F149C"/>
    <w:rsid w:val="008F1B14"/>
    <w:rsid w:val="008F2268"/>
    <w:rsid w:val="008F24DB"/>
    <w:rsid w:val="008F25AF"/>
    <w:rsid w:val="008F2A13"/>
    <w:rsid w:val="008F2BBF"/>
    <w:rsid w:val="008F2CD4"/>
    <w:rsid w:val="008F3D64"/>
    <w:rsid w:val="008F40B3"/>
    <w:rsid w:val="008F4759"/>
    <w:rsid w:val="008F4778"/>
    <w:rsid w:val="008F49CB"/>
    <w:rsid w:val="008F4EDD"/>
    <w:rsid w:val="008F5239"/>
    <w:rsid w:val="008F56D1"/>
    <w:rsid w:val="008F7356"/>
    <w:rsid w:val="008F74F0"/>
    <w:rsid w:val="0090039C"/>
    <w:rsid w:val="00904A6B"/>
    <w:rsid w:val="00904AFF"/>
    <w:rsid w:val="00905856"/>
    <w:rsid w:val="0090590D"/>
    <w:rsid w:val="00906AE2"/>
    <w:rsid w:val="00906D8B"/>
    <w:rsid w:val="009075ED"/>
    <w:rsid w:val="00910703"/>
    <w:rsid w:val="00910E8E"/>
    <w:rsid w:val="00911690"/>
    <w:rsid w:val="00911938"/>
    <w:rsid w:val="00911D06"/>
    <w:rsid w:val="00911D32"/>
    <w:rsid w:val="00911DB3"/>
    <w:rsid w:val="009120F7"/>
    <w:rsid w:val="00913193"/>
    <w:rsid w:val="009137A3"/>
    <w:rsid w:val="00913A79"/>
    <w:rsid w:val="00913F3F"/>
    <w:rsid w:val="00914520"/>
    <w:rsid w:val="009156A2"/>
    <w:rsid w:val="00915B6B"/>
    <w:rsid w:val="009163DA"/>
    <w:rsid w:val="00917389"/>
    <w:rsid w:val="009173D8"/>
    <w:rsid w:val="00917529"/>
    <w:rsid w:val="00920CE9"/>
    <w:rsid w:val="00921711"/>
    <w:rsid w:val="00923CF7"/>
    <w:rsid w:val="00923D01"/>
    <w:rsid w:val="00923EED"/>
    <w:rsid w:val="00924510"/>
    <w:rsid w:val="00924C70"/>
    <w:rsid w:val="00924CA2"/>
    <w:rsid w:val="00925158"/>
    <w:rsid w:val="00926145"/>
    <w:rsid w:val="009263FD"/>
    <w:rsid w:val="009269DD"/>
    <w:rsid w:val="00930C40"/>
    <w:rsid w:val="00932F93"/>
    <w:rsid w:val="00933757"/>
    <w:rsid w:val="00934332"/>
    <w:rsid w:val="0093464D"/>
    <w:rsid w:val="009348F2"/>
    <w:rsid w:val="00934A3F"/>
    <w:rsid w:val="00935267"/>
    <w:rsid w:val="00935294"/>
    <w:rsid w:val="00935755"/>
    <w:rsid w:val="00935A0B"/>
    <w:rsid w:val="00937288"/>
    <w:rsid w:val="009372FA"/>
    <w:rsid w:val="0093734F"/>
    <w:rsid w:val="009409F5"/>
    <w:rsid w:val="00940A31"/>
    <w:rsid w:val="009413BE"/>
    <w:rsid w:val="00941A06"/>
    <w:rsid w:val="00942293"/>
    <w:rsid w:val="00942634"/>
    <w:rsid w:val="009429FD"/>
    <w:rsid w:val="0094336D"/>
    <w:rsid w:val="00943999"/>
    <w:rsid w:val="00943C63"/>
    <w:rsid w:val="00944094"/>
    <w:rsid w:val="00944174"/>
    <w:rsid w:val="00944AA9"/>
    <w:rsid w:val="00946035"/>
    <w:rsid w:val="0094694F"/>
    <w:rsid w:val="00946AF1"/>
    <w:rsid w:val="0095072E"/>
    <w:rsid w:val="00952381"/>
    <w:rsid w:val="00952C23"/>
    <w:rsid w:val="00953542"/>
    <w:rsid w:val="00953DAE"/>
    <w:rsid w:val="009557A9"/>
    <w:rsid w:val="00955C6C"/>
    <w:rsid w:val="00956CA4"/>
    <w:rsid w:val="009575B9"/>
    <w:rsid w:val="00961AD5"/>
    <w:rsid w:val="00961B6C"/>
    <w:rsid w:val="0096217E"/>
    <w:rsid w:val="009626F7"/>
    <w:rsid w:val="00963004"/>
    <w:rsid w:val="0096317C"/>
    <w:rsid w:val="00963512"/>
    <w:rsid w:val="00963C18"/>
    <w:rsid w:val="00963CB4"/>
    <w:rsid w:val="00963D84"/>
    <w:rsid w:val="00964417"/>
    <w:rsid w:val="00966580"/>
    <w:rsid w:val="00967E1F"/>
    <w:rsid w:val="009702B4"/>
    <w:rsid w:val="00970895"/>
    <w:rsid w:val="00971339"/>
    <w:rsid w:val="0097171E"/>
    <w:rsid w:val="009718B4"/>
    <w:rsid w:val="0097251E"/>
    <w:rsid w:val="00972BB6"/>
    <w:rsid w:val="009734FA"/>
    <w:rsid w:val="00973817"/>
    <w:rsid w:val="009738CD"/>
    <w:rsid w:val="009738EA"/>
    <w:rsid w:val="00973C11"/>
    <w:rsid w:val="00974596"/>
    <w:rsid w:val="00974B1B"/>
    <w:rsid w:val="00974B96"/>
    <w:rsid w:val="00975EC6"/>
    <w:rsid w:val="00976315"/>
    <w:rsid w:val="00977303"/>
    <w:rsid w:val="00977BD0"/>
    <w:rsid w:val="009800BC"/>
    <w:rsid w:val="009803A5"/>
    <w:rsid w:val="00980A82"/>
    <w:rsid w:val="00980D25"/>
    <w:rsid w:val="00981BA8"/>
    <w:rsid w:val="0098235F"/>
    <w:rsid w:val="009826E7"/>
    <w:rsid w:val="00982CD8"/>
    <w:rsid w:val="00982E5E"/>
    <w:rsid w:val="00983B64"/>
    <w:rsid w:val="0098420A"/>
    <w:rsid w:val="0098437C"/>
    <w:rsid w:val="00985B0C"/>
    <w:rsid w:val="009862A6"/>
    <w:rsid w:val="009874A8"/>
    <w:rsid w:val="009902BB"/>
    <w:rsid w:val="0099113B"/>
    <w:rsid w:val="00991667"/>
    <w:rsid w:val="00991FF9"/>
    <w:rsid w:val="009925F9"/>
    <w:rsid w:val="00992E94"/>
    <w:rsid w:val="009934F3"/>
    <w:rsid w:val="0099358A"/>
    <w:rsid w:val="00993936"/>
    <w:rsid w:val="00994F1E"/>
    <w:rsid w:val="00996AC6"/>
    <w:rsid w:val="00996C3D"/>
    <w:rsid w:val="0099746D"/>
    <w:rsid w:val="00997D13"/>
    <w:rsid w:val="009A0A1D"/>
    <w:rsid w:val="009A0D44"/>
    <w:rsid w:val="009A0FA2"/>
    <w:rsid w:val="009A120D"/>
    <w:rsid w:val="009A1317"/>
    <w:rsid w:val="009A1DE9"/>
    <w:rsid w:val="009A28AD"/>
    <w:rsid w:val="009A316B"/>
    <w:rsid w:val="009A31E1"/>
    <w:rsid w:val="009A37B8"/>
    <w:rsid w:val="009A39AC"/>
    <w:rsid w:val="009A427F"/>
    <w:rsid w:val="009A56CF"/>
    <w:rsid w:val="009A57FE"/>
    <w:rsid w:val="009A5A5B"/>
    <w:rsid w:val="009A5C7E"/>
    <w:rsid w:val="009A5F5E"/>
    <w:rsid w:val="009A64E6"/>
    <w:rsid w:val="009A6869"/>
    <w:rsid w:val="009A68DF"/>
    <w:rsid w:val="009A6C98"/>
    <w:rsid w:val="009A724D"/>
    <w:rsid w:val="009B0EE7"/>
    <w:rsid w:val="009B109B"/>
    <w:rsid w:val="009B3865"/>
    <w:rsid w:val="009B3B15"/>
    <w:rsid w:val="009B3B4D"/>
    <w:rsid w:val="009B46FE"/>
    <w:rsid w:val="009B54CD"/>
    <w:rsid w:val="009B5A51"/>
    <w:rsid w:val="009B5B88"/>
    <w:rsid w:val="009B5F98"/>
    <w:rsid w:val="009B6439"/>
    <w:rsid w:val="009B6EDB"/>
    <w:rsid w:val="009B76D6"/>
    <w:rsid w:val="009B7C9F"/>
    <w:rsid w:val="009C094F"/>
    <w:rsid w:val="009C099B"/>
    <w:rsid w:val="009C0CC9"/>
    <w:rsid w:val="009C1806"/>
    <w:rsid w:val="009C1A2B"/>
    <w:rsid w:val="009C22B1"/>
    <w:rsid w:val="009C2656"/>
    <w:rsid w:val="009C2F0A"/>
    <w:rsid w:val="009C3B48"/>
    <w:rsid w:val="009C42F4"/>
    <w:rsid w:val="009C43BF"/>
    <w:rsid w:val="009C46FB"/>
    <w:rsid w:val="009C4FDC"/>
    <w:rsid w:val="009C54FD"/>
    <w:rsid w:val="009C56BF"/>
    <w:rsid w:val="009C5B40"/>
    <w:rsid w:val="009C5CD8"/>
    <w:rsid w:val="009C6298"/>
    <w:rsid w:val="009C74A5"/>
    <w:rsid w:val="009C7DA3"/>
    <w:rsid w:val="009D2367"/>
    <w:rsid w:val="009D2A81"/>
    <w:rsid w:val="009D2D2E"/>
    <w:rsid w:val="009D2E1A"/>
    <w:rsid w:val="009D3381"/>
    <w:rsid w:val="009D3996"/>
    <w:rsid w:val="009D3B31"/>
    <w:rsid w:val="009D448D"/>
    <w:rsid w:val="009D4707"/>
    <w:rsid w:val="009D5AC2"/>
    <w:rsid w:val="009D5E86"/>
    <w:rsid w:val="009D76E3"/>
    <w:rsid w:val="009E0277"/>
    <w:rsid w:val="009E0BDF"/>
    <w:rsid w:val="009E14E9"/>
    <w:rsid w:val="009E1A62"/>
    <w:rsid w:val="009E1C21"/>
    <w:rsid w:val="009E1EE8"/>
    <w:rsid w:val="009E35B4"/>
    <w:rsid w:val="009E5819"/>
    <w:rsid w:val="009E58B8"/>
    <w:rsid w:val="009E6B46"/>
    <w:rsid w:val="009E6DD1"/>
    <w:rsid w:val="009E71D2"/>
    <w:rsid w:val="009E72CB"/>
    <w:rsid w:val="009F0ADF"/>
    <w:rsid w:val="009F13F8"/>
    <w:rsid w:val="009F1B9B"/>
    <w:rsid w:val="009F2928"/>
    <w:rsid w:val="009F2EE1"/>
    <w:rsid w:val="009F35E8"/>
    <w:rsid w:val="009F3C4F"/>
    <w:rsid w:val="009F3F7C"/>
    <w:rsid w:val="009F4258"/>
    <w:rsid w:val="009F44D9"/>
    <w:rsid w:val="009F4CB9"/>
    <w:rsid w:val="009F4D21"/>
    <w:rsid w:val="009F4D45"/>
    <w:rsid w:val="009F588F"/>
    <w:rsid w:val="009F5B56"/>
    <w:rsid w:val="009F669E"/>
    <w:rsid w:val="009F739F"/>
    <w:rsid w:val="009F7717"/>
    <w:rsid w:val="009F7984"/>
    <w:rsid w:val="00A001E0"/>
    <w:rsid w:val="00A001E2"/>
    <w:rsid w:val="00A004D8"/>
    <w:rsid w:val="00A00ED7"/>
    <w:rsid w:val="00A0163B"/>
    <w:rsid w:val="00A01758"/>
    <w:rsid w:val="00A0222A"/>
    <w:rsid w:val="00A0243F"/>
    <w:rsid w:val="00A02543"/>
    <w:rsid w:val="00A02AA7"/>
    <w:rsid w:val="00A0305B"/>
    <w:rsid w:val="00A03819"/>
    <w:rsid w:val="00A03915"/>
    <w:rsid w:val="00A03AB1"/>
    <w:rsid w:val="00A03CC1"/>
    <w:rsid w:val="00A0413B"/>
    <w:rsid w:val="00A043E2"/>
    <w:rsid w:val="00A04E22"/>
    <w:rsid w:val="00A0546D"/>
    <w:rsid w:val="00A072A8"/>
    <w:rsid w:val="00A0731E"/>
    <w:rsid w:val="00A07D41"/>
    <w:rsid w:val="00A1023E"/>
    <w:rsid w:val="00A103F5"/>
    <w:rsid w:val="00A128E9"/>
    <w:rsid w:val="00A12D1A"/>
    <w:rsid w:val="00A13045"/>
    <w:rsid w:val="00A131CB"/>
    <w:rsid w:val="00A132AA"/>
    <w:rsid w:val="00A1503C"/>
    <w:rsid w:val="00A1512B"/>
    <w:rsid w:val="00A162AB"/>
    <w:rsid w:val="00A167F2"/>
    <w:rsid w:val="00A16ADF"/>
    <w:rsid w:val="00A16BB5"/>
    <w:rsid w:val="00A16BF9"/>
    <w:rsid w:val="00A173A9"/>
    <w:rsid w:val="00A176B8"/>
    <w:rsid w:val="00A17DB8"/>
    <w:rsid w:val="00A17F4B"/>
    <w:rsid w:val="00A20081"/>
    <w:rsid w:val="00A205FD"/>
    <w:rsid w:val="00A20E7E"/>
    <w:rsid w:val="00A20FFE"/>
    <w:rsid w:val="00A223C4"/>
    <w:rsid w:val="00A239F3"/>
    <w:rsid w:val="00A24636"/>
    <w:rsid w:val="00A24C4F"/>
    <w:rsid w:val="00A25712"/>
    <w:rsid w:val="00A26604"/>
    <w:rsid w:val="00A267CE"/>
    <w:rsid w:val="00A26BDC"/>
    <w:rsid w:val="00A26D8B"/>
    <w:rsid w:val="00A27102"/>
    <w:rsid w:val="00A2744F"/>
    <w:rsid w:val="00A2758E"/>
    <w:rsid w:val="00A27966"/>
    <w:rsid w:val="00A27F40"/>
    <w:rsid w:val="00A3043F"/>
    <w:rsid w:val="00A30935"/>
    <w:rsid w:val="00A30F9D"/>
    <w:rsid w:val="00A315C6"/>
    <w:rsid w:val="00A3227C"/>
    <w:rsid w:val="00A32DF6"/>
    <w:rsid w:val="00A3320A"/>
    <w:rsid w:val="00A33A35"/>
    <w:rsid w:val="00A33BF0"/>
    <w:rsid w:val="00A34857"/>
    <w:rsid w:val="00A35C04"/>
    <w:rsid w:val="00A372C9"/>
    <w:rsid w:val="00A374D0"/>
    <w:rsid w:val="00A37868"/>
    <w:rsid w:val="00A37FC3"/>
    <w:rsid w:val="00A41020"/>
    <w:rsid w:val="00A4106E"/>
    <w:rsid w:val="00A41804"/>
    <w:rsid w:val="00A428A4"/>
    <w:rsid w:val="00A42A51"/>
    <w:rsid w:val="00A4479F"/>
    <w:rsid w:val="00A47CB9"/>
    <w:rsid w:val="00A50802"/>
    <w:rsid w:val="00A50F56"/>
    <w:rsid w:val="00A515CD"/>
    <w:rsid w:val="00A51C95"/>
    <w:rsid w:val="00A51D29"/>
    <w:rsid w:val="00A52100"/>
    <w:rsid w:val="00A521B8"/>
    <w:rsid w:val="00A5276D"/>
    <w:rsid w:val="00A527B4"/>
    <w:rsid w:val="00A52835"/>
    <w:rsid w:val="00A53001"/>
    <w:rsid w:val="00A538FD"/>
    <w:rsid w:val="00A53D0D"/>
    <w:rsid w:val="00A54CDC"/>
    <w:rsid w:val="00A556D9"/>
    <w:rsid w:val="00A560CD"/>
    <w:rsid w:val="00A56390"/>
    <w:rsid w:val="00A56ED4"/>
    <w:rsid w:val="00A56EED"/>
    <w:rsid w:val="00A57A4F"/>
    <w:rsid w:val="00A62150"/>
    <w:rsid w:val="00A62A6D"/>
    <w:rsid w:val="00A62C9E"/>
    <w:rsid w:val="00A632A0"/>
    <w:rsid w:val="00A65E14"/>
    <w:rsid w:val="00A66295"/>
    <w:rsid w:val="00A6650B"/>
    <w:rsid w:val="00A6713C"/>
    <w:rsid w:val="00A677CE"/>
    <w:rsid w:val="00A70D34"/>
    <w:rsid w:val="00A70ED7"/>
    <w:rsid w:val="00A7172C"/>
    <w:rsid w:val="00A72B6F"/>
    <w:rsid w:val="00A72E70"/>
    <w:rsid w:val="00A730E5"/>
    <w:rsid w:val="00A746B8"/>
    <w:rsid w:val="00A749E5"/>
    <w:rsid w:val="00A74EA3"/>
    <w:rsid w:val="00A7523E"/>
    <w:rsid w:val="00A76A17"/>
    <w:rsid w:val="00A77F08"/>
    <w:rsid w:val="00A800FD"/>
    <w:rsid w:val="00A8081E"/>
    <w:rsid w:val="00A813B7"/>
    <w:rsid w:val="00A81CE2"/>
    <w:rsid w:val="00A834FC"/>
    <w:rsid w:val="00A8364B"/>
    <w:rsid w:val="00A849F5"/>
    <w:rsid w:val="00A84ABF"/>
    <w:rsid w:val="00A854DB"/>
    <w:rsid w:val="00A85543"/>
    <w:rsid w:val="00A8584D"/>
    <w:rsid w:val="00A85883"/>
    <w:rsid w:val="00A85CC6"/>
    <w:rsid w:val="00A86C46"/>
    <w:rsid w:val="00A86CA8"/>
    <w:rsid w:val="00A86EBF"/>
    <w:rsid w:val="00A875E0"/>
    <w:rsid w:val="00A878BD"/>
    <w:rsid w:val="00A87C3E"/>
    <w:rsid w:val="00A87D68"/>
    <w:rsid w:val="00A902F9"/>
    <w:rsid w:val="00A90611"/>
    <w:rsid w:val="00A90AFD"/>
    <w:rsid w:val="00A90BE7"/>
    <w:rsid w:val="00A91543"/>
    <w:rsid w:val="00A9158F"/>
    <w:rsid w:val="00A919CC"/>
    <w:rsid w:val="00A9248D"/>
    <w:rsid w:val="00A928D0"/>
    <w:rsid w:val="00A92BC0"/>
    <w:rsid w:val="00A92F3C"/>
    <w:rsid w:val="00A93D67"/>
    <w:rsid w:val="00A93E2B"/>
    <w:rsid w:val="00A9423F"/>
    <w:rsid w:val="00A94832"/>
    <w:rsid w:val="00A95142"/>
    <w:rsid w:val="00A952BC"/>
    <w:rsid w:val="00A95372"/>
    <w:rsid w:val="00A95BC4"/>
    <w:rsid w:val="00A95C41"/>
    <w:rsid w:val="00A96A66"/>
    <w:rsid w:val="00A96F13"/>
    <w:rsid w:val="00A96F45"/>
    <w:rsid w:val="00A976BB"/>
    <w:rsid w:val="00AA0384"/>
    <w:rsid w:val="00AA09C0"/>
    <w:rsid w:val="00AA0E58"/>
    <w:rsid w:val="00AA0FC0"/>
    <w:rsid w:val="00AA0FF6"/>
    <w:rsid w:val="00AA2B43"/>
    <w:rsid w:val="00AA362F"/>
    <w:rsid w:val="00AA376F"/>
    <w:rsid w:val="00AA4DFD"/>
    <w:rsid w:val="00AA4ED4"/>
    <w:rsid w:val="00AA5474"/>
    <w:rsid w:val="00AA5BA6"/>
    <w:rsid w:val="00AA5E12"/>
    <w:rsid w:val="00AA60EB"/>
    <w:rsid w:val="00AA62D3"/>
    <w:rsid w:val="00AA634B"/>
    <w:rsid w:val="00AB033A"/>
    <w:rsid w:val="00AB2833"/>
    <w:rsid w:val="00AB2B11"/>
    <w:rsid w:val="00AB42CF"/>
    <w:rsid w:val="00AB4630"/>
    <w:rsid w:val="00AB59CB"/>
    <w:rsid w:val="00AB713D"/>
    <w:rsid w:val="00AC0B4D"/>
    <w:rsid w:val="00AC0B51"/>
    <w:rsid w:val="00AC1E56"/>
    <w:rsid w:val="00AC3734"/>
    <w:rsid w:val="00AC4305"/>
    <w:rsid w:val="00AC477F"/>
    <w:rsid w:val="00AC50F1"/>
    <w:rsid w:val="00AC5E26"/>
    <w:rsid w:val="00AC6031"/>
    <w:rsid w:val="00AC7138"/>
    <w:rsid w:val="00AC7A16"/>
    <w:rsid w:val="00AC7E82"/>
    <w:rsid w:val="00AD06EF"/>
    <w:rsid w:val="00AD08E2"/>
    <w:rsid w:val="00AD092C"/>
    <w:rsid w:val="00AD19F2"/>
    <w:rsid w:val="00AD1E4C"/>
    <w:rsid w:val="00AD204A"/>
    <w:rsid w:val="00AD22E2"/>
    <w:rsid w:val="00AD44C8"/>
    <w:rsid w:val="00AD49A2"/>
    <w:rsid w:val="00AD5165"/>
    <w:rsid w:val="00AD6998"/>
    <w:rsid w:val="00AD7C3F"/>
    <w:rsid w:val="00AD7F45"/>
    <w:rsid w:val="00AE0BDF"/>
    <w:rsid w:val="00AE1222"/>
    <w:rsid w:val="00AE26F5"/>
    <w:rsid w:val="00AE35B9"/>
    <w:rsid w:val="00AE35F5"/>
    <w:rsid w:val="00AE3DD5"/>
    <w:rsid w:val="00AE4A7D"/>
    <w:rsid w:val="00AE51BB"/>
    <w:rsid w:val="00AE55D9"/>
    <w:rsid w:val="00AE6E8C"/>
    <w:rsid w:val="00AE7793"/>
    <w:rsid w:val="00AE7E75"/>
    <w:rsid w:val="00AF01AC"/>
    <w:rsid w:val="00AF073A"/>
    <w:rsid w:val="00AF0F0A"/>
    <w:rsid w:val="00AF15B7"/>
    <w:rsid w:val="00AF2ACB"/>
    <w:rsid w:val="00AF2C3C"/>
    <w:rsid w:val="00AF2DBE"/>
    <w:rsid w:val="00AF2E56"/>
    <w:rsid w:val="00AF3D81"/>
    <w:rsid w:val="00AF4973"/>
    <w:rsid w:val="00AF533A"/>
    <w:rsid w:val="00AF642F"/>
    <w:rsid w:val="00AF66C7"/>
    <w:rsid w:val="00AF69A3"/>
    <w:rsid w:val="00AF6EE4"/>
    <w:rsid w:val="00AF76D9"/>
    <w:rsid w:val="00B00C50"/>
    <w:rsid w:val="00B02274"/>
    <w:rsid w:val="00B02589"/>
    <w:rsid w:val="00B02C1C"/>
    <w:rsid w:val="00B03A1D"/>
    <w:rsid w:val="00B04A14"/>
    <w:rsid w:val="00B04AA0"/>
    <w:rsid w:val="00B06BBB"/>
    <w:rsid w:val="00B06D79"/>
    <w:rsid w:val="00B06FF7"/>
    <w:rsid w:val="00B07A9D"/>
    <w:rsid w:val="00B07AFC"/>
    <w:rsid w:val="00B103BD"/>
    <w:rsid w:val="00B10613"/>
    <w:rsid w:val="00B10E24"/>
    <w:rsid w:val="00B10EC9"/>
    <w:rsid w:val="00B11BC0"/>
    <w:rsid w:val="00B11D78"/>
    <w:rsid w:val="00B11E0E"/>
    <w:rsid w:val="00B120BC"/>
    <w:rsid w:val="00B13EBF"/>
    <w:rsid w:val="00B15347"/>
    <w:rsid w:val="00B15CD9"/>
    <w:rsid w:val="00B16685"/>
    <w:rsid w:val="00B167D5"/>
    <w:rsid w:val="00B20098"/>
    <w:rsid w:val="00B200D7"/>
    <w:rsid w:val="00B204AD"/>
    <w:rsid w:val="00B2072E"/>
    <w:rsid w:val="00B20933"/>
    <w:rsid w:val="00B20976"/>
    <w:rsid w:val="00B21587"/>
    <w:rsid w:val="00B22073"/>
    <w:rsid w:val="00B22133"/>
    <w:rsid w:val="00B222B9"/>
    <w:rsid w:val="00B227D7"/>
    <w:rsid w:val="00B22D51"/>
    <w:rsid w:val="00B23385"/>
    <w:rsid w:val="00B23595"/>
    <w:rsid w:val="00B2361C"/>
    <w:rsid w:val="00B23D1C"/>
    <w:rsid w:val="00B246A9"/>
    <w:rsid w:val="00B249E9"/>
    <w:rsid w:val="00B24F0D"/>
    <w:rsid w:val="00B253A7"/>
    <w:rsid w:val="00B256CC"/>
    <w:rsid w:val="00B260DD"/>
    <w:rsid w:val="00B2635A"/>
    <w:rsid w:val="00B26582"/>
    <w:rsid w:val="00B26820"/>
    <w:rsid w:val="00B26E8D"/>
    <w:rsid w:val="00B2703A"/>
    <w:rsid w:val="00B27E66"/>
    <w:rsid w:val="00B30435"/>
    <w:rsid w:val="00B30EF6"/>
    <w:rsid w:val="00B3105D"/>
    <w:rsid w:val="00B311EE"/>
    <w:rsid w:val="00B31C34"/>
    <w:rsid w:val="00B31E41"/>
    <w:rsid w:val="00B32A56"/>
    <w:rsid w:val="00B3366D"/>
    <w:rsid w:val="00B33836"/>
    <w:rsid w:val="00B33EF3"/>
    <w:rsid w:val="00B34C74"/>
    <w:rsid w:val="00B35861"/>
    <w:rsid w:val="00B3598F"/>
    <w:rsid w:val="00B35F90"/>
    <w:rsid w:val="00B36179"/>
    <w:rsid w:val="00B3626F"/>
    <w:rsid w:val="00B369D9"/>
    <w:rsid w:val="00B36F46"/>
    <w:rsid w:val="00B3727F"/>
    <w:rsid w:val="00B4119E"/>
    <w:rsid w:val="00B42787"/>
    <w:rsid w:val="00B43D57"/>
    <w:rsid w:val="00B44076"/>
    <w:rsid w:val="00B44593"/>
    <w:rsid w:val="00B44718"/>
    <w:rsid w:val="00B44B19"/>
    <w:rsid w:val="00B44BED"/>
    <w:rsid w:val="00B454D2"/>
    <w:rsid w:val="00B46AB8"/>
    <w:rsid w:val="00B46D0B"/>
    <w:rsid w:val="00B46EFB"/>
    <w:rsid w:val="00B47368"/>
    <w:rsid w:val="00B508A6"/>
    <w:rsid w:val="00B50F24"/>
    <w:rsid w:val="00B50F97"/>
    <w:rsid w:val="00B50FA2"/>
    <w:rsid w:val="00B50FDD"/>
    <w:rsid w:val="00B52A8C"/>
    <w:rsid w:val="00B53B13"/>
    <w:rsid w:val="00B54BCC"/>
    <w:rsid w:val="00B55057"/>
    <w:rsid w:val="00B55744"/>
    <w:rsid w:val="00B560F1"/>
    <w:rsid w:val="00B56191"/>
    <w:rsid w:val="00B567F8"/>
    <w:rsid w:val="00B56B6E"/>
    <w:rsid w:val="00B57532"/>
    <w:rsid w:val="00B57DEF"/>
    <w:rsid w:val="00B600A3"/>
    <w:rsid w:val="00B60534"/>
    <w:rsid w:val="00B61981"/>
    <w:rsid w:val="00B62837"/>
    <w:rsid w:val="00B62BB0"/>
    <w:rsid w:val="00B635E9"/>
    <w:rsid w:val="00B64BB4"/>
    <w:rsid w:val="00B65E9C"/>
    <w:rsid w:val="00B6720A"/>
    <w:rsid w:val="00B703FC"/>
    <w:rsid w:val="00B70DD6"/>
    <w:rsid w:val="00B71086"/>
    <w:rsid w:val="00B713BE"/>
    <w:rsid w:val="00B716F6"/>
    <w:rsid w:val="00B72B71"/>
    <w:rsid w:val="00B72C27"/>
    <w:rsid w:val="00B746D2"/>
    <w:rsid w:val="00B752DD"/>
    <w:rsid w:val="00B75911"/>
    <w:rsid w:val="00B75AB9"/>
    <w:rsid w:val="00B76A08"/>
    <w:rsid w:val="00B770A9"/>
    <w:rsid w:val="00B77A7A"/>
    <w:rsid w:val="00B80249"/>
    <w:rsid w:val="00B80852"/>
    <w:rsid w:val="00B80854"/>
    <w:rsid w:val="00B81146"/>
    <w:rsid w:val="00B812FB"/>
    <w:rsid w:val="00B81631"/>
    <w:rsid w:val="00B81664"/>
    <w:rsid w:val="00B81690"/>
    <w:rsid w:val="00B816A2"/>
    <w:rsid w:val="00B822F0"/>
    <w:rsid w:val="00B823AA"/>
    <w:rsid w:val="00B82973"/>
    <w:rsid w:val="00B82D93"/>
    <w:rsid w:val="00B83A61"/>
    <w:rsid w:val="00B83B7B"/>
    <w:rsid w:val="00B83D7C"/>
    <w:rsid w:val="00B864A4"/>
    <w:rsid w:val="00B8786B"/>
    <w:rsid w:val="00B87A9F"/>
    <w:rsid w:val="00B87B93"/>
    <w:rsid w:val="00B9006B"/>
    <w:rsid w:val="00B90D66"/>
    <w:rsid w:val="00B90E1D"/>
    <w:rsid w:val="00B92A2D"/>
    <w:rsid w:val="00B93015"/>
    <w:rsid w:val="00B93C3E"/>
    <w:rsid w:val="00B964FC"/>
    <w:rsid w:val="00B971E3"/>
    <w:rsid w:val="00B97BA0"/>
    <w:rsid w:val="00BA0D10"/>
    <w:rsid w:val="00BA1204"/>
    <w:rsid w:val="00BA1C84"/>
    <w:rsid w:val="00BA1E19"/>
    <w:rsid w:val="00BA2B24"/>
    <w:rsid w:val="00BA3159"/>
    <w:rsid w:val="00BA3B26"/>
    <w:rsid w:val="00BA491D"/>
    <w:rsid w:val="00BA5C2B"/>
    <w:rsid w:val="00BA670F"/>
    <w:rsid w:val="00BA6A92"/>
    <w:rsid w:val="00BA6C96"/>
    <w:rsid w:val="00BA6EF5"/>
    <w:rsid w:val="00BB0D1E"/>
    <w:rsid w:val="00BB0EBE"/>
    <w:rsid w:val="00BB1299"/>
    <w:rsid w:val="00BB1344"/>
    <w:rsid w:val="00BB1BC8"/>
    <w:rsid w:val="00BB253A"/>
    <w:rsid w:val="00BB2598"/>
    <w:rsid w:val="00BB260C"/>
    <w:rsid w:val="00BB374D"/>
    <w:rsid w:val="00BB50E7"/>
    <w:rsid w:val="00BB52A6"/>
    <w:rsid w:val="00BB533C"/>
    <w:rsid w:val="00BB537D"/>
    <w:rsid w:val="00BB574A"/>
    <w:rsid w:val="00BB6557"/>
    <w:rsid w:val="00BB6CBD"/>
    <w:rsid w:val="00BB7521"/>
    <w:rsid w:val="00BB77B9"/>
    <w:rsid w:val="00BC0D37"/>
    <w:rsid w:val="00BC11C3"/>
    <w:rsid w:val="00BC19A0"/>
    <w:rsid w:val="00BC1DEF"/>
    <w:rsid w:val="00BC23ED"/>
    <w:rsid w:val="00BC25E5"/>
    <w:rsid w:val="00BC331F"/>
    <w:rsid w:val="00BC34E9"/>
    <w:rsid w:val="00BC5C93"/>
    <w:rsid w:val="00BC665F"/>
    <w:rsid w:val="00BC67F5"/>
    <w:rsid w:val="00BC6F4D"/>
    <w:rsid w:val="00BC7008"/>
    <w:rsid w:val="00BC7B02"/>
    <w:rsid w:val="00BD08BA"/>
    <w:rsid w:val="00BD0E4A"/>
    <w:rsid w:val="00BD101D"/>
    <w:rsid w:val="00BD1D2D"/>
    <w:rsid w:val="00BD2480"/>
    <w:rsid w:val="00BD248F"/>
    <w:rsid w:val="00BD3244"/>
    <w:rsid w:val="00BD4936"/>
    <w:rsid w:val="00BD4A07"/>
    <w:rsid w:val="00BD524B"/>
    <w:rsid w:val="00BD55DB"/>
    <w:rsid w:val="00BD6E53"/>
    <w:rsid w:val="00BD7BE3"/>
    <w:rsid w:val="00BE010E"/>
    <w:rsid w:val="00BE0B09"/>
    <w:rsid w:val="00BE0F59"/>
    <w:rsid w:val="00BE0F8B"/>
    <w:rsid w:val="00BE1148"/>
    <w:rsid w:val="00BE1395"/>
    <w:rsid w:val="00BE1397"/>
    <w:rsid w:val="00BE1760"/>
    <w:rsid w:val="00BE2135"/>
    <w:rsid w:val="00BE29C0"/>
    <w:rsid w:val="00BE414A"/>
    <w:rsid w:val="00BE4F86"/>
    <w:rsid w:val="00BE5BE9"/>
    <w:rsid w:val="00BE5E5B"/>
    <w:rsid w:val="00BE5F20"/>
    <w:rsid w:val="00BE61F8"/>
    <w:rsid w:val="00BE6253"/>
    <w:rsid w:val="00BE654D"/>
    <w:rsid w:val="00BE688C"/>
    <w:rsid w:val="00BE68F6"/>
    <w:rsid w:val="00BE7DBC"/>
    <w:rsid w:val="00BF0778"/>
    <w:rsid w:val="00BF0856"/>
    <w:rsid w:val="00BF0B3E"/>
    <w:rsid w:val="00BF0EAC"/>
    <w:rsid w:val="00BF1CFF"/>
    <w:rsid w:val="00BF20D8"/>
    <w:rsid w:val="00BF2617"/>
    <w:rsid w:val="00BF34CC"/>
    <w:rsid w:val="00BF3C00"/>
    <w:rsid w:val="00BF3ED1"/>
    <w:rsid w:val="00BF4D8E"/>
    <w:rsid w:val="00BF5620"/>
    <w:rsid w:val="00BF625B"/>
    <w:rsid w:val="00BF6735"/>
    <w:rsid w:val="00BF69D3"/>
    <w:rsid w:val="00BF6A85"/>
    <w:rsid w:val="00BF7602"/>
    <w:rsid w:val="00BF760C"/>
    <w:rsid w:val="00BF763F"/>
    <w:rsid w:val="00BF7856"/>
    <w:rsid w:val="00BF7B99"/>
    <w:rsid w:val="00C01D7A"/>
    <w:rsid w:val="00C02D46"/>
    <w:rsid w:val="00C03150"/>
    <w:rsid w:val="00C031F4"/>
    <w:rsid w:val="00C03AAE"/>
    <w:rsid w:val="00C0445A"/>
    <w:rsid w:val="00C04A2E"/>
    <w:rsid w:val="00C04F57"/>
    <w:rsid w:val="00C0518C"/>
    <w:rsid w:val="00C05E18"/>
    <w:rsid w:val="00C06646"/>
    <w:rsid w:val="00C07CF4"/>
    <w:rsid w:val="00C100BE"/>
    <w:rsid w:val="00C10105"/>
    <w:rsid w:val="00C1036E"/>
    <w:rsid w:val="00C10A13"/>
    <w:rsid w:val="00C11168"/>
    <w:rsid w:val="00C11900"/>
    <w:rsid w:val="00C124A5"/>
    <w:rsid w:val="00C12C02"/>
    <w:rsid w:val="00C1361B"/>
    <w:rsid w:val="00C13668"/>
    <w:rsid w:val="00C15C3E"/>
    <w:rsid w:val="00C15F1C"/>
    <w:rsid w:val="00C21723"/>
    <w:rsid w:val="00C218D5"/>
    <w:rsid w:val="00C220D2"/>
    <w:rsid w:val="00C2239F"/>
    <w:rsid w:val="00C22DAC"/>
    <w:rsid w:val="00C23762"/>
    <w:rsid w:val="00C23838"/>
    <w:rsid w:val="00C23866"/>
    <w:rsid w:val="00C2537C"/>
    <w:rsid w:val="00C260E6"/>
    <w:rsid w:val="00C26C7A"/>
    <w:rsid w:val="00C271D6"/>
    <w:rsid w:val="00C274BF"/>
    <w:rsid w:val="00C27B66"/>
    <w:rsid w:val="00C27D9B"/>
    <w:rsid w:val="00C27F20"/>
    <w:rsid w:val="00C301E4"/>
    <w:rsid w:val="00C30219"/>
    <w:rsid w:val="00C30A3B"/>
    <w:rsid w:val="00C31201"/>
    <w:rsid w:val="00C321A5"/>
    <w:rsid w:val="00C327CF"/>
    <w:rsid w:val="00C336B4"/>
    <w:rsid w:val="00C338BC"/>
    <w:rsid w:val="00C33CF1"/>
    <w:rsid w:val="00C346A3"/>
    <w:rsid w:val="00C3481A"/>
    <w:rsid w:val="00C34A3E"/>
    <w:rsid w:val="00C34D3A"/>
    <w:rsid w:val="00C35A93"/>
    <w:rsid w:val="00C35D06"/>
    <w:rsid w:val="00C35D9A"/>
    <w:rsid w:val="00C37586"/>
    <w:rsid w:val="00C3760A"/>
    <w:rsid w:val="00C378A4"/>
    <w:rsid w:val="00C40721"/>
    <w:rsid w:val="00C409F1"/>
    <w:rsid w:val="00C40E29"/>
    <w:rsid w:val="00C40E79"/>
    <w:rsid w:val="00C411F8"/>
    <w:rsid w:val="00C41994"/>
    <w:rsid w:val="00C420DF"/>
    <w:rsid w:val="00C42C68"/>
    <w:rsid w:val="00C42DC7"/>
    <w:rsid w:val="00C44231"/>
    <w:rsid w:val="00C46911"/>
    <w:rsid w:val="00C46BFB"/>
    <w:rsid w:val="00C47EED"/>
    <w:rsid w:val="00C5072C"/>
    <w:rsid w:val="00C5081B"/>
    <w:rsid w:val="00C50F5A"/>
    <w:rsid w:val="00C512BE"/>
    <w:rsid w:val="00C514C4"/>
    <w:rsid w:val="00C5186A"/>
    <w:rsid w:val="00C51DB0"/>
    <w:rsid w:val="00C52B01"/>
    <w:rsid w:val="00C52ED2"/>
    <w:rsid w:val="00C53A88"/>
    <w:rsid w:val="00C54CC8"/>
    <w:rsid w:val="00C554F3"/>
    <w:rsid w:val="00C55901"/>
    <w:rsid w:val="00C55A63"/>
    <w:rsid w:val="00C56A08"/>
    <w:rsid w:val="00C56D61"/>
    <w:rsid w:val="00C60310"/>
    <w:rsid w:val="00C604CD"/>
    <w:rsid w:val="00C61751"/>
    <w:rsid w:val="00C624FE"/>
    <w:rsid w:val="00C626AF"/>
    <w:rsid w:val="00C6339C"/>
    <w:rsid w:val="00C63677"/>
    <w:rsid w:val="00C640A4"/>
    <w:rsid w:val="00C650F9"/>
    <w:rsid w:val="00C65E4F"/>
    <w:rsid w:val="00C65FCF"/>
    <w:rsid w:val="00C6758E"/>
    <w:rsid w:val="00C67936"/>
    <w:rsid w:val="00C70877"/>
    <w:rsid w:val="00C71BC5"/>
    <w:rsid w:val="00C72954"/>
    <w:rsid w:val="00C72C2B"/>
    <w:rsid w:val="00C73759"/>
    <w:rsid w:val="00C75125"/>
    <w:rsid w:val="00C766F0"/>
    <w:rsid w:val="00C77279"/>
    <w:rsid w:val="00C77D83"/>
    <w:rsid w:val="00C80216"/>
    <w:rsid w:val="00C8090D"/>
    <w:rsid w:val="00C815AA"/>
    <w:rsid w:val="00C81750"/>
    <w:rsid w:val="00C843FA"/>
    <w:rsid w:val="00C84998"/>
    <w:rsid w:val="00C85372"/>
    <w:rsid w:val="00C87470"/>
    <w:rsid w:val="00C87943"/>
    <w:rsid w:val="00C91145"/>
    <w:rsid w:val="00C91814"/>
    <w:rsid w:val="00C919E7"/>
    <w:rsid w:val="00C936D1"/>
    <w:rsid w:val="00C94255"/>
    <w:rsid w:val="00C942E5"/>
    <w:rsid w:val="00C95498"/>
    <w:rsid w:val="00C955F0"/>
    <w:rsid w:val="00C956E3"/>
    <w:rsid w:val="00C96027"/>
    <w:rsid w:val="00C968E6"/>
    <w:rsid w:val="00C9690B"/>
    <w:rsid w:val="00CA015B"/>
    <w:rsid w:val="00CA0254"/>
    <w:rsid w:val="00CA15A2"/>
    <w:rsid w:val="00CA18C9"/>
    <w:rsid w:val="00CA384B"/>
    <w:rsid w:val="00CA3BFB"/>
    <w:rsid w:val="00CA441F"/>
    <w:rsid w:val="00CA49B4"/>
    <w:rsid w:val="00CA54BD"/>
    <w:rsid w:val="00CA590B"/>
    <w:rsid w:val="00CA59E7"/>
    <w:rsid w:val="00CA5D73"/>
    <w:rsid w:val="00CA6C5D"/>
    <w:rsid w:val="00CA7583"/>
    <w:rsid w:val="00CA7907"/>
    <w:rsid w:val="00CB020D"/>
    <w:rsid w:val="00CB0631"/>
    <w:rsid w:val="00CB13AE"/>
    <w:rsid w:val="00CB172A"/>
    <w:rsid w:val="00CB1EBF"/>
    <w:rsid w:val="00CB2B10"/>
    <w:rsid w:val="00CB2D25"/>
    <w:rsid w:val="00CB4125"/>
    <w:rsid w:val="00CB4291"/>
    <w:rsid w:val="00CB4D3B"/>
    <w:rsid w:val="00CB521E"/>
    <w:rsid w:val="00CB555F"/>
    <w:rsid w:val="00CB599A"/>
    <w:rsid w:val="00CB7391"/>
    <w:rsid w:val="00CC0715"/>
    <w:rsid w:val="00CC14E5"/>
    <w:rsid w:val="00CC1692"/>
    <w:rsid w:val="00CC175E"/>
    <w:rsid w:val="00CC251A"/>
    <w:rsid w:val="00CC2967"/>
    <w:rsid w:val="00CC3B72"/>
    <w:rsid w:val="00CC60F0"/>
    <w:rsid w:val="00CC7DFE"/>
    <w:rsid w:val="00CD0492"/>
    <w:rsid w:val="00CD078D"/>
    <w:rsid w:val="00CD08BC"/>
    <w:rsid w:val="00CD0B48"/>
    <w:rsid w:val="00CD0C13"/>
    <w:rsid w:val="00CD1B73"/>
    <w:rsid w:val="00CD24A6"/>
    <w:rsid w:val="00CD4274"/>
    <w:rsid w:val="00CD4E55"/>
    <w:rsid w:val="00CD50E0"/>
    <w:rsid w:val="00CD6018"/>
    <w:rsid w:val="00CD6638"/>
    <w:rsid w:val="00CD6B5E"/>
    <w:rsid w:val="00CD6F77"/>
    <w:rsid w:val="00CD701C"/>
    <w:rsid w:val="00CD7378"/>
    <w:rsid w:val="00CE0026"/>
    <w:rsid w:val="00CE0134"/>
    <w:rsid w:val="00CE0149"/>
    <w:rsid w:val="00CE0B88"/>
    <w:rsid w:val="00CE18F4"/>
    <w:rsid w:val="00CE2258"/>
    <w:rsid w:val="00CE3A22"/>
    <w:rsid w:val="00CE43F5"/>
    <w:rsid w:val="00CE51DD"/>
    <w:rsid w:val="00CE7F69"/>
    <w:rsid w:val="00CF097D"/>
    <w:rsid w:val="00CF0A2C"/>
    <w:rsid w:val="00CF1176"/>
    <w:rsid w:val="00CF138B"/>
    <w:rsid w:val="00CF268C"/>
    <w:rsid w:val="00CF327C"/>
    <w:rsid w:val="00CF3336"/>
    <w:rsid w:val="00CF3363"/>
    <w:rsid w:val="00CF5B08"/>
    <w:rsid w:val="00CF5B29"/>
    <w:rsid w:val="00CF71B3"/>
    <w:rsid w:val="00CF7323"/>
    <w:rsid w:val="00CF7A4C"/>
    <w:rsid w:val="00D022FC"/>
    <w:rsid w:val="00D0272A"/>
    <w:rsid w:val="00D02D3B"/>
    <w:rsid w:val="00D02E3E"/>
    <w:rsid w:val="00D02F14"/>
    <w:rsid w:val="00D032E6"/>
    <w:rsid w:val="00D03BB1"/>
    <w:rsid w:val="00D03E74"/>
    <w:rsid w:val="00D040E4"/>
    <w:rsid w:val="00D04FD0"/>
    <w:rsid w:val="00D06F18"/>
    <w:rsid w:val="00D071EB"/>
    <w:rsid w:val="00D076D7"/>
    <w:rsid w:val="00D07790"/>
    <w:rsid w:val="00D078E6"/>
    <w:rsid w:val="00D10921"/>
    <w:rsid w:val="00D11A35"/>
    <w:rsid w:val="00D12BC9"/>
    <w:rsid w:val="00D13EF0"/>
    <w:rsid w:val="00D13F73"/>
    <w:rsid w:val="00D146AE"/>
    <w:rsid w:val="00D14AE1"/>
    <w:rsid w:val="00D14D10"/>
    <w:rsid w:val="00D16A8E"/>
    <w:rsid w:val="00D16F93"/>
    <w:rsid w:val="00D177CC"/>
    <w:rsid w:val="00D1798D"/>
    <w:rsid w:val="00D17CBD"/>
    <w:rsid w:val="00D20461"/>
    <w:rsid w:val="00D231E5"/>
    <w:rsid w:val="00D2342A"/>
    <w:rsid w:val="00D23734"/>
    <w:rsid w:val="00D245EE"/>
    <w:rsid w:val="00D262C1"/>
    <w:rsid w:val="00D26429"/>
    <w:rsid w:val="00D26787"/>
    <w:rsid w:val="00D26FEC"/>
    <w:rsid w:val="00D27607"/>
    <w:rsid w:val="00D27E44"/>
    <w:rsid w:val="00D3167D"/>
    <w:rsid w:val="00D335E7"/>
    <w:rsid w:val="00D33761"/>
    <w:rsid w:val="00D338D4"/>
    <w:rsid w:val="00D34A33"/>
    <w:rsid w:val="00D35F6A"/>
    <w:rsid w:val="00D363BB"/>
    <w:rsid w:val="00D40FA3"/>
    <w:rsid w:val="00D41997"/>
    <w:rsid w:val="00D41ECA"/>
    <w:rsid w:val="00D41F56"/>
    <w:rsid w:val="00D429EB"/>
    <w:rsid w:val="00D43B77"/>
    <w:rsid w:val="00D44098"/>
    <w:rsid w:val="00D45115"/>
    <w:rsid w:val="00D45506"/>
    <w:rsid w:val="00D45B00"/>
    <w:rsid w:val="00D45CB8"/>
    <w:rsid w:val="00D46122"/>
    <w:rsid w:val="00D461AD"/>
    <w:rsid w:val="00D46EC3"/>
    <w:rsid w:val="00D46EE4"/>
    <w:rsid w:val="00D5002A"/>
    <w:rsid w:val="00D51488"/>
    <w:rsid w:val="00D51B92"/>
    <w:rsid w:val="00D51F2A"/>
    <w:rsid w:val="00D52B1D"/>
    <w:rsid w:val="00D53162"/>
    <w:rsid w:val="00D53163"/>
    <w:rsid w:val="00D53C27"/>
    <w:rsid w:val="00D542D7"/>
    <w:rsid w:val="00D54371"/>
    <w:rsid w:val="00D54791"/>
    <w:rsid w:val="00D54FD4"/>
    <w:rsid w:val="00D557F7"/>
    <w:rsid w:val="00D55A2D"/>
    <w:rsid w:val="00D569A5"/>
    <w:rsid w:val="00D57227"/>
    <w:rsid w:val="00D57BC0"/>
    <w:rsid w:val="00D600F9"/>
    <w:rsid w:val="00D60693"/>
    <w:rsid w:val="00D6075C"/>
    <w:rsid w:val="00D60C2D"/>
    <w:rsid w:val="00D6112E"/>
    <w:rsid w:val="00D6120F"/>
    <w:rsid w:val="00D616C0"/>
    <w:rsid w:val="00D61D6D"/>
    <w:rsid w:val="00D61E3A"/>
    <w:rsid w:val="00D61E53"/>
    <w:rsid w:val="00D626F4"/>
    <w:rsid w:val="00D62FCE"/>
    <w:rsid w:val="00D65083"/>
    <w:rsid w:val="00D652A1"/>
    <w:rsid w:val="00D653BA"/>
    <w:rsid w:val="00D659CB"/>
    <w:rsid w:val="00D663E4"/>
    <w:rsid w:val="00D668B7"/>
    <w:rsid w:val="00D66948"/>
    <w:rsid w:val="00D66AC8"/>
    <w:rsid w:val="00D66E13"/>
    <w:rsid w:val="00D7160A"/>
    <w:rsid w:val="00D71AFB"/>
    <w:rsid w:val="00D724BC"/>
    <w:rsid w:val="00D7264D"/>
    <w:rsid w:val="00D73F07"/>
    <w:rsid w:val="00D74E1D"/>
    <w:rsid w:val="00D75741"/>
    <w:rsid w:val="00D759F0"/>
    <w:rsid w:val="00D75D34"/>
    <w:rsid w:val="00D76AE7"/>
    <w:rsid w:val="00D76F8A"/>
    <w:rsid w:val="00D772EC"/>
    <w:rsid w:val="00D81835"/>
    <w:rsid w:val="00D824A9"/>
    <w:rsid w:val="00D825F7"/>
    <w:rsid w:val="00D828A7"/>
    <w:rsid w:val="00D82F1E"/>
    <w:rsid w:val="00D8423D"/>
    <w:rsid w:val="00D84DB2"/>
    <w:rsid w:val="00D85096"/>
    <w:rsid w:val="00D851B2"/>
    <w:rsid w:val="00D8602B"/>
    <w:rsid w:val="00D861DD"/>
    <w:rsid w:val="00D8628E"/>
    <w:rsid w:val="00D868E7"/>
    <w:rsid w:val="00D90423"/>
    <w:rsid w:val="00D91A83"/>
    <w:rsid w:val="00D923C0"/>
    <w:rsid w:val="00D92568"/>
    <w:rsid w:val="00D92FCD"/>
    <w:rsid w:val="00D93925"/>
    <w:rsid w:val="00D93997"/>
    <w:rsid w:val="00D942D3"/>
    <w:rsid w:val="00D9486F"/>
    <w:rsid w:val="00D954CB"/>
    <w:rsid w:val="00D95650"/>
    <w:rsid w:val="00D971A1"/>
    <w:rsid w:val="00D97B43"/>
    <w:rsid w:val="00D97EDD"/>
    <w:rsid w:val="00DA0016"/>
    <w:rsid w:val="00DA043A"/>
    <w:rsid w:val="00DA0727"/>
    <w:rsid w:val="00DA1881"/>
    <w:rsid w:val="00DA1CE6"/>
    <w:rsid w:val="00DA1E30"/>
    <w:rsid w:val="00DA27F0"/>
    <w:rsid w:val="00DA2969"/>
    <w:rsid w:val="00DA34F2"/>
    <w:rsid w:val="00DA41F7"/>
    <w:rsid w:val="00DA4B86"/>
    <w:rsid w:val="00DA56C6"/>
    <w:rsid w:val="00DA5B9C"/>
    <w:rsid w:val="00DA5BF2"/>
    <w:rsid w:val="00DA5E30"/>
    <w:rsid w:val="00DA5F30"/>
    <w:rsid w:val="00DA7571"/>
    <w:rsid w:val="00DA76A1"/>
    <w:rsid w:val="00DA7CD9"/>
    <w:rsid w:val="00DB13DF"/>
    <w:rsid w:val="00DB1688"/>
    <w:rsid w:val="00DB1ED0"/>
    <w:rsid w:val="00DB2304"/>
    <w:rsid w:val="00DB4A83"/>
    <w:rsid w:val="00DB4F5E"/>
    <w:rsid w:val="00DB5141"/>
    <w:rsid w:val="00DB557F"/>
    <w:rsid w:val="00DB56C6"/>
    <w:rsid w:val="00DB62B6"/>
    <w:rsid w:val="00DB6DD6"/>
    <w:rsid w:val="00DB779D"/>
    <w:rsid w:val="00DB79EA"/>
    <w:rsid w:val="00DC1317"/>
    <w:rsid w:val="00DC140D"/>
    <w:rsid w:val="00DC22DC"/>
    <w:rsid w:val="00DC31DA"/>
    <w:rsid w:val="00DC3369"/>
    <w:rsid w:val="00DC3713"/>
    <w:rsid w:val="00DC3D45"/>
    <w:rsid w:val="00DC3EB1"/>
    <w:rsid w:val="00DC3EEE"/>
    <w:rsid w:val="00DC442A"/>
    <w:rsid w:val="00DC499F"/>
    <w:rsid w:val="00DC4DD3"/>
    <w:rsid w:val="00DC761D"/>
    <w:rsid w:val="00DD06A3"/>
    <w:rsid w:val="00DD0F80"/>
    <w:rsid w:val="00DD1210"/>
    <w:rsid w:val="00DD16FD"/>
    <w:rsid w:val="00DD1EE5"/>
    <w:rsid w:val="00DD1F78"/>
    <w:rsid w:val="00DD2781"/>
    <w:rsid w:val="00DD3579"/>
    <w:rsid w:val="00DD3D9B"/>
    <w:rsid w:val="00DD412D"/>
    <w:rsid w:val="00DD4D91"/>
    <w:rsid w:val="00DD4E2B"/>
    <w:rsid w:val="00DD50FB"/>
    <w:rsid w:val="00DD6551"/>
    <w:rsid w:val="00DD73DA"/>
    <w:rsid w:val="00DD7D2C"/>
    <w:rsid w:val="00DD7D53"/>
    <w:rsid w:val="00DE043C"/>
    <w:rsid w:val="00DE0CBC"/>
    <w:rsid w:val="00DE1B1C"/>
    <w:rsid w:val="00DE1DE0"/>
    <w:rsid w:val="00DE254F"/>
    <w:rsid w:val="00DE29CE"/>
    <w:rsid w:val="00DE38AC"/>
    <w:rsid w:val="00DE40D8"/>
    <w:rsid w:val="00DE41F0"/>
    <w:rsid w:val="00DE5117"/>
    <w:rsid w:val="00DE5BD0"/>
    <w:rsid w:val="00DE6175"/>
    <w:rsid w:val="00DE62B4"/>
    <w:rsid w:val="00DE6F06"/>
    <w:rsid w:val="00DE6F3D"/>
    <w:rsid w:val="00DE7A6E"/>
    <w:rsid w:val="00DE7CBE"/>
    <w:rsid w:val="00DF062C"/>
    <w:rsid w:val="00DF260E"/>
    <w:rsid w:val="00DF2745"/>
    <w:rsid w:val="00DF3D50"/>
    <w:rsid w:val="00DF45DC"/>
    <w:rsid w:val="00DF4C75"/>
    <w:rsid w:val="00DF4FE8"/>
    <w:rsid w:val="00DF5E7B"/>
    <w:rsid w:val="00DF6118"/>
    <w:rsid w:val="00DF6DD6"/>
    <w:rsid w:val="00DF7026"/>
    <w:rsid w:val="00DF7092"/>
    <w:rsid w:val="00DF7A25"/>
    <w:rsid w:val="00DF7D1B"/>
    <w:rsid w:val="00E00D46"/>
    <w:rsid w:val="00E01191"/>
    <w:rsid w:val="00E013D2"/>
    <w:rsid w:val="00E01893"/>
    <w:rsid w:val="00E01EC6"/>
    <w:rsid w:val="00E02259"/>
    <w:rsid w:val="00E0257E"/>
    <w:rsid w:val="00E02623"/>
    <w:rsid w:val="00E02F45"/>
    <w:rsid w:val="00E035D0"/>
    <w:rsid w:val="00E036A0"/>
    <w:rsid w:val="00E037FF"/>
    <w:rsid w:val="00E0603C"/>
    <w:rsid w:val="00E104AF"/>
    <w:rsid w:val="00E1091B"/>
    <w:rsid w:val="00E11118"/>
    <w:rsid w:val="00E111D1"/>
    <w:rsid w:val="00E11851"/>
    <w:rsid w:val="00E12F4D"/>
    <w:rsid w:val="00E1358B"/>
    <w:rsid w:val="00E141F3"/>
    <w:rsid w:val="00E151ED"/>
    <w:rsid w:val="00E15DC3"/>
    <w:rsid w:val="00E162E8"/>
    <w:rsid w:val="00E17CFE"/>
    <w:rsid w:val="00E2015F"/>
    <w:rsid w:val="00E20704"/>
    <w:rsid w:val="00E2137E"/>
    <w:rsid w:val="00E21431"/>
    <w:rsid w:val="00E215C4"/>
    <w:rsid w:val="00E21E33"/>
    <w:rsid w:val="00E22856"/>
    <w:rsid w:val="00E230A3"/>
    <w:rsid w:val="00E2326C"/>
    <w:rsid w:val="00E23B03"/>
    <w:rsid w:val="00E25345"/>
    <w:rsid w:val="00E269BA"/>
    <w:rsid w:val="00E26AA1"/>
    <w:rsid w:val="00E30426"/>
    <w:rsid w:val="00E30A5B"/>
    <w:rsid w:val="00E30BC8"/>
    <w:rsid w:val="00E30CB6"/>
    <w:rsid w:val="00E30CD5"/>
    <w:rsid w:val="00E30D3D"/>
    <w:rsid w:val="00E31650"/>
    <w:rsid w:val="00E31D56"/>
    <w:rsid w:val="00E31E86"/>
    <w:rsid w:val="00E325E0"/>
    <w:rsid w:val="00E32E39"/>
    <w:rsid w:val="00E32EB9"/>
    <w:rsid w:val="00E32F07"/>
    <w:rsid w:val="00E33F92"/>
    <w:rsid w:val="00E34210"/>
    <w:rsid w:val="00E349F7"/>
    <w:rsid w:val="00E353B3"/>
    <w:rsid w:val="00E35B50"/>
    <w:rsid w:val="00E3681C"/>
    <w:rsid w:val="00E37741"/>
    <w:rsid w:val="00E41639"/>
    <w:rsid w:val="00E41A70"/>
    <w:rsid w:val="00E4208C"/>
    <w:rsid w:val="00E4224C"/>
    <w:rsid w:val="00E42506"/>
    <w:rsid w:val="00E42C79"/>
    <w:rsid w:val="00E430B4"/>
    <w:rsid w:val="00E439D0"/>
    <w:rsid w:val="00E43D29"/>
    <w:rsid w:val="00E452EC"/>
    <w:rsid w:val="00E453E7"/>
    <w:rsid w:val="00E45E3D"/>
    <w:rsid w:val="00E46491"/>
    <w:rsid w:val="00E46D4B"/>
    <w:rsid w:val="00E4718E"/>
    <w:rsid w:val="00E47ED7"/>
    <w:rsid w:val="00E500EE"/>
    <w:rsid w:val="00E51DBE"/>
    <w:rsid w:val="00E53706"/>
    <w:rsid w:val="00E537F9"/>
    <w:rsid w:val="00E54038"/>
    <w:rsid w:val="00E54688"/>
    <w:rsid w:val="00E555F1"/>
    <w:rsid w:val="00E55789"/>
    <w:rsid w:val="00E5689E"/>
    <w:rsid w:val="00E5713F"/>
    <w:rsid w:val="00E57582"/>
    <w:rsid w:val="00E57611"/>
    <w:rsid w:val="00E577CC"/>
    <w:rsid w:val="00E57BBF"/>
    <w:rsid w:val="00E606EE"/>
    <w:rsid w:val="00E6116A"/>
    <w:rsid w:val="00E61229"/>
    <w:rsid w:val="00E616B1"/>
    <w:rsid w:val="00E61B31"/>
    <w:rsid w:val="00E629CC"/>
    <w:rsid w:val="00E6444D"/>
    <w:rsid w:val="00E64687"/>
    <w:rsid w:val="00E6509D"/>
    <w:rsid w:val="00E650EA"/>
    <w:rsid w:val="00E6547E"/>
    <w:rsid w:val="00E65D87"/>
    <w:rsid w:val="00E66410"/>
    <w:rsid w:val="00E66895"/>
    <w:rsid w:val="00E66948"/>
    <w:rsid w:val="00E67554"/>
    <w:rsid w:val="00E678B8"/>
    <w:rsid w:val="00E67E37"/>
    <w:rsid w:val="00E70C09"/>
    <w:rsid w:val="00E7161D"/>
    <w:rsid w:val="00E73656"/>
    <w:rsid w:val="00E73F1D"/>
    <w:rsid w:val="00E75BCB"/>
    <w:rsid w:val="00E75D16"/>
    <w:rsid w:val="00E77297"/>
    <w:rsid w:val="00E80588"/>
    <w:rsid w:val="00E809DB"/>
    <w:rsid w:val="00E8102B"/>
    <w:rsid w:val="00E81B52"/>
    <w:rsid w:val="00E82956"/>
    <w:rsid w:val="00E83880"/>
    <w:rsid w:val="00E83E40"/>
    <w:rsid w:val="00E84331"/>
    <w:rsid w:val="00E8480D"/>
    <w:rsid w:val="00E84A61"/>
    <w:rsid w:val="00E8568C"/>
    <w:rsid w:val="00E87242"/>
    <w:rsid w:val="00E873D9"/>
    <w:rsid w:val="00E87421"/>
    <w:rsid w:val="00E87844"/>
    <w:rsid w:val="00E87861"/>
    <w:rsid w:val="00E87E2B"/>
    <w:rsid w:val="00E91A17"/>
    <w:rsid w:val="00E91F80"/>
    <w:rsid w:val="00E937B5"/>
    <w:rsid w:val="00E9387A"/>
    <w:rsid w:val="00E93DEE"/>
    <w:rsid w:val="00E93E80"/>
    <w:rsid w:val="00E94592"/>
    <w:rsid w:val="00E94690"/>
    <w:rsid w:val="00E94FC9"/>
    <w:rsid w:val="00E9593D"/>
    <w:rsid w:val="00E9635E"/>
    <w:rsid w:val="00E96928"/>
    <w:rsid w:val="00E96E23"/>
    <w:rsid w:val="00E97A6C"/>
    <w:rsid w:val="00E97E3E"/>
    <w:rsid w:val="00EA00A5"/>
    <w:rsid w:val="00EA00F3"/>
    <w:rsid w:val="00EA0200"/>
    <w:rsid w:val="00EA09A4"/>
    <w:rsid w:val="00EA13A3"/>
    <w:rsid w:val="00EA1DDE"/>
    <w:rsid w:val="00EA2536"/>
    <w:rsid w:val="00EA269A"/>
    <w:rsid w:val="00EA362D"/>
    <w:rsid w:val="00EA39DC"/>
    <w:rsid w:val="00EA43E6"/>
    <w:rsid w:val="00EA48AC"/>
    <w:rsid w:val="00EA4AFF"/>
    <w:rsid w:val="00EA4E5A"/>
    <w:rsid w:val="00EA4F10"/>
    <w:rsid w:val="00EA5718"/>
    <w:rsid w:val="00EA66E3"/>
    <w:rsid w:val="00EA721C"/>
    <w:rsid w:val="00EA79C5"/>
    <w:rsid w:val="00EB0042"/>
    <w:rsid w:val="00EB0330"/>
    <w:rsid w:val="00EB036C"/>
    <w:rsid w:val="00EB27EA"/>
    <w:rsid w:val="00EB28A8"/>
    <w:rsid w:val="00EB3016"/>
    <w:rsid w:val="00EB380A"/>
    <w:rsid w:val="00EB3832"/>
    <w:rsid w:val="00EB5720"/>
    <w:rsid w:val="00EB6918"/>
    <w:rsid w:val="00EB6FBA"/>
    <w:rsid w:val="00EB71A7"/>
    <w:rsid w:val="00EC048F"/>
    <w:rsid w:val="00EC0FF8"/>
    <w:rsid w:val="00EC1251"/>
    <w:rsid w:val="00EC1371"/>
    <w:rsid w:val="00EC2AA7"/>
    <w:rsid w:val="00EC3A47"/>
    <w:rsid w:val="00EC54AA"/>
    <w:rsid w:val="00EC6CD5"/>
    <w:rsid w:val="00EC721F"/>
    <w:rsid w:val="00ED03D7"/>
    <w:rsid w:val="00ED1339"/>
    <w:rsid w:val="00ED1AA6"/>
    <w:rsid w:val="00ED1E53"/>
    <w:rsid w:val="00ED21FB"/>
    <w:rsid w:val="00ED22B5"/>
    <w:rsid w:val="00ED22DC"/>
    <w:rsid w:val="00ED2C0D"/>
    <w:rsid w:val="00ED39C8"/>
    <w:rsid w:val="00ED3D79"/>
    <w:rsid w:val="00ED3D8D"/>
    <w:rsid w:val="00ED410B"/>
    <w:rsid w:val="00ED4C26"/>
    <w:rsid w:val="00ED5A4E"/>
    <w:rsid w:val="00ED607C"/>
    <w:rsid w:val="00ED61AB"/>
    <w:rsid w:val="00ED6738"/>
    <w:rsid w:val="00ED6EF1"/>
    <w:rsid w:val="00ED72E4"/>
    <w:rsid w:val="00ED7513"/>
    <w:rsid w:val="00ED7887"/>
    <w:rsid w:val="00EE0325"/>
    <w:rsid w:val="00EE070B"/>
    <w:rsid w:val="00EE0713"/>
    <w:rsid w:val="00EE0A21"/>
    <w:rsid w:val="00EE14D2"/>
    <w:rsid w:val="00EE19CC"/>
    <w:rsid w:val="00EE340C"/>
    <w:rsid w:val="00EE3D29"/>
    <w:rsid w:val="00EE3EC9"/>
    <w:rsid w:val="00EE4562"/>
    <w:rsid w:val="00EE4F29"/>
    <w:rsid w:val="00EE4FBE"/>
    <w:rsid w:val="00EE704B"/>
    <w:rsid w:val="00EE734A"/>
    <w:rsid w:val="00EE73EB"/>
    <w:rsid w:val="00EE7752"/>
    <w:rsid w:val="00EE7959"/>
    <w:rsid w:val="00EE7EFA"/>
    <w:rsid w:val="00EF0D8B"/>
    <w:rsid w:val="00EF17A8"/>
    <w:rsid w:val="00EF1A25"/>
    <w:rsid w:val="00EF32F3"/>
    <w:rsid w:val="00EF3B08"/>
    <w:rsid w:val="00EF5020"/>
    <w:rsid w:val="00EF5084"/>
    <w:rsid w:val="00EF584E"/>
    <w:rsid w:val="00EF5B4F"/>
    <w:rsid w:val="00EF75AF"/>
    <w:rsid w:val="00F00660"/>
    <w:rsid w:val="00F00B58"/>
    <w:rsid w:val="00F01D81"/>
    <w:rsid w:val="00F02899"/>
    <w:rsid w:val="00F02B88"/>
    <w:rsid w:val="00F02E02"/>
    <w:rsid w:val="00F03077"/>
    <w:rsid w:val="00F034DF"/>
    <w:rsid w:val="00F04BB8"/>
    <w:rsid w:val="00F04E55"/>
    <w:rsid w:val="00F05042"/>
    <w:rsid w:val="00F0537C"/>
    <w:rsid w:val="00F06FC7"/>
    <w:rsid w:val="00F070F4"/>
    <w:rsid w:val="00F07569"/>
    <w:rsid w:val="00F07679"/>
    <w:rsid w:val="00F077DC"/>
    <w:rsid w:val="00F07F36"/>
    <w:rsid w:val="00F106CB"/>
    <w:rsid w:val="00F108FC"/>
    <w:rsid w:val="00F10ADB"/>
    <w:rsid w:val="00F11314"/>
    <w:rsid w:val="00F11901"/>
    <w:rsid w:val="00F121E5"/>
    <w:rsid w:val="00F12504"/>
    <w:rsid w:val="00F12A88"/>
    <w:rsid w:val="00F12EE8"/>
    <w:rsid w:val="00F1356C"/>
    <w:rsid w:val="00F1456B"/>
    <w:rsid w:val="00F14A76"/>
    <w:rsid w:val="00F14F22"/>
    <w:rsid w:val="00F15C51"/>
    <w:rsid w:val="00F15E36"/>
    <w:rsid w:val="00F1650F"/>
    <w:rsid w:val="00F177C3"/>
    <w:rsid w:val="00F17958"/>
    <w:rsid w:val="00F17BE2"/>
    <w:rsid w:val="00F20AEA"/>
    <w:rsid w:val="00F21A3F"/>
    <w:rsid w:val="00F21D97"/>
    <w:rsid w:val="00F2323E"/>
    <w:rsid w:val="00F23AF4"/>
    <w:rsid w:val="00F23D61"/>
    <w:rsid w:val="00F24119"/>
    <w:rsid w:val="00F244F8"/>
    <w:rsid w:val="00F24F2B"/>
    <w:rsid w:val="00F252E4"/>
    <w:rsid w:val="00F25593"/>
    <w:rsid w:val="00F25F77"/>
    <w:rsid w:val="00F26234"/>
    <w:rsid w:val="00F26270"/>
    <w:rsid w:val="00F2638C"/>
    <w:rsid w:val="00F27F3C"/>
    <w:rsid w:val="00F3067F"/>
    <w:rsid w:val="00F30B2A"/>
    <w:rsid w:val="00F30E47"/>
    <w:rsid w:val="00F314A6"/>
    <w:rsid w:val="00F317C2"/>
    <w:rsid w:val="00F319A4"/>
    <w:rsid w:val="00F321CE"/>
    <w:rsid w:val="00F3283B"/>
    <w:rsid w:val="00F33904"/>
    <w:rsid w:val="00F33B06"/>
    <w:rsid w:val="00F33B4E"/>
    <w:rsid w:val="00F33D28"/>
    <w:rsid w:val="00F35D50"/>
    <w:rsid w:val="00F35D73"/>
    <w:rsid w:val="00F36645"/>
    <w:rsid w:val="00F37A39"/>
    <w:rsid w:val="00F37D69"/>
    <w:rsid w:val="00F402E4"/>
    <w:rsid w:val="00F405B6"/>
    <w:rsid w:val="00F407E7"/>
    <w:rsid w:val="00F4097B"/>
    <w:rsid w:val="00F40A0A"/>
    <w:rsid w:val="00F41B88"/>
    <w:rsid w:val="00F41C70"/>
    <w:rsid w:val="00F41E7A"/>
    <w:rsid w:val="00F421B3"/>
    <w:rsid w:val="00F42784"/>
    <w:rsid w:val="00F42A00"/>
    <w:rsid w:val="00F42AB3"/>
    <w:rsid w:val="00F43406"/>
    <w:rsid w:val="00F442F5"/>
    <w:rsid w:val="00F44B0F"/>
    <w:rsid w:val="00F45CDC"/>
    <w:rsid w:val="00F47D5A"/>
    <w:rsid w:val="00F511B2"/>
    <w:rsid w:val="00F5152C"/>
    <w:rsid w:val="00F51F9E"/>
    <w:rsid w:val="00F52006"/>
    <w:rsid w:val="00F52399"/>
    <w:rsid w:val="00F52C71"/>
    <w:rsid w:val="00F53338"/>
    <w:rsid w:val="00F53FA8"/>
    <w:rsid w:val="00F54645"/>
    <w:rsid w:val="00F557B4"/>
    <w:rsid w:val="00F55CA4"/>
    <w:rsid w:val="00F56161"/>
    <w:rsid w:val="00F56956"/>
    <w:rsid w:val="00F60EBB"/>
    <w:rsid w:val="00F617F1"/>
    <w:rsid w:val="00F61D0F"/>
    <w:rsid w:val="00F6212C"/>
    <w:rsid w:val="00F624CA"/>
    <w:rsid w:val="00F6298C"/>
    <w:rsid w:val="00F62B20"/>
    <w:rsid w:val="00F635B4"/>
    <w:rsid w:val="00F64471"/>
    <w:rsid w:val="00F64CB1"/>
    <w:rsid w:val="00F64FB6"/>
    <w:rsid w:val="00F662BC"/>
    <w:rsid w:val="00F6636A"/>
    <w:rsid w:val="00F663D4"/>
    <w:rsid w:val="00F669F9"/>
    <w:rsid w:val="00F66D3A"/>
    <w:rsid w:val="00F673AF"/>
    <w:rsid w:val="00F70832"/>
    <w:rsid w:val="00F70D2B"/>
    <w:rsid w:val="00F70DC1"/>
    <w:rsid w:val="00F71896"/>
    <w:rsid w:val="00F71F9F"/>
    <w:rsid w:val="00F72840"/>
    <w:rsid w:val="00F7306B"/>
    <w:rsid w:val="00F73072"/>
    <w:rsid w:val="00F739AF"/>
    <w:rsid w:val="00F73A2A"/>
    <w:rsid w:val="00F74DE6"/>
    <w:rsid w:val="00F74E06"/>
    <w:rsid w:val="00F764BC"/>
    <w:rsid w:val="00F768BD"/>
    <w:rsid w:val="00F76943"/>
    <w:rsid w:val="00F76F72"/>
    <w:rsid w:val="00F808B1"/>
    <w:rsid w:val="00F8178D"/>
    <w:rsid w:val="00F81CED"/>
    <w:rsid w:val="00F828E3"/>
    <w:rsid w:val="00F82E52"/>
    <w:rsid w:val="00F82F97"/>
    <w:rsid w:val="00F83A6C"/>
    <w:rsid w:val="00F83FF2"/>
    <w:rsid w:val="00F8514C"/>
    <w:rsid w:val="00F86789"/>
    <w:rsid w:val="00F8679E"/>
    <w:rsid w:val="00F8749B"/>
    <w:rsid w:val="00F8751A"/>
    <w:rsid w:val="00F8774F"/>
    <w:rsid w:val="00F87966"/>
    <w:rsid w:val="00F906C4"/>
    <w:rsid w:val="00F9198D"/>
    <w:rsid w:val="00F91CF7"/>
    <w:rsid w:val="00F924CE"/>
    <w:rsid w:val="00F935B5"/>
    <w:rsid w:val="00F93ACC"/>
    <w:rsid w:val="00F93B50"/>
    <w:rsid w:val="00F9417C"/>
    <w:rsid w:val="00F9438B"/>
    <w:rsid w:val="00F94508"/>
    <w:rsid w:val="00F96037"/>
    <w:rsid w:val="00F966CA"/>
    <w:rsid w:val="00F972E7"/>
    <w:rsid w:val="00F97BE4"/>
    <w:rsid w:val="00F97CF1"/>
    <w:rsid w:val="00FA1000"/>
    <w:rsid w:val="00FA1645"/>
    <w:rsid w:val="00FA2E01"/>
    <w:rsid w:val="00FA3A20"/>
    <w:rsid w:val="00FA4AC4"/>
    <w:rsid w:val="00FA4D26"/>
    <w:rsid w:val="00FA5176"/>
    <w:rsid w:val="00FA630D"/>
    <w:rsid w:val="00FA6A53"/>
    <w:rsid w:val="00FA711E"/>
    <w:rsid w:val="00FA7ACB"/>
    <w:rsid w:val="00FA7BCE"/>
    <w:rsid w:val="00FB0569"/>
    <w:rsid w:val="00FB07AA"/>
    <w:rsid w:val="00FB0C50"/>
    <w:rsid w:val="00FB24A6"/>
    <w:rsid w:val="00FB3F2D"/>
    <w:rsid w:val="00FB4634"/>
    <w:rsid w:val="00FB76FC"/>
    <w:rsid w:val="00FB79CF"/>
    <w:rsid w:val="00FB7D22"/>
    <w:rsid w:val="00FC0685"/>
    <w:rsid w:val="00FC0D94"/>
    <w:rsid w:val="00FC0E42"/>
    <w:rsid w:val="00FC1B49"/>
    <w:rsid w:val="00FC3885"/>
    <w:rsid w:val="00FC3E70"/>
    <w:rsid w:val="00FC458D"/>
    <w:rsid w:val="00FC48E2"/>
    <w:rsid w:val="00FC4E11"/>
    <w:rsid w:val="00FC52E2"/>
    <w:rsid w:val="00FC7342"/>
    <w:rsid w:val="00FC77F4"/>
    <w:rsid w:val="00FD0406"/>
    <w:rsid w:val="00FD1382"/>
    <w:rsid w:val="00FD1630"/>
    <w:rsid w:val="00FD1D6F"/>
    <w:rsid w:val="00FD36F0"/>
    <w:rsid w:val="00FD5079"/>
    <w:rsid w:val="00FD50BC"/>
    <w:rsid w:val="00FD5ADB"/>
    <w:rsid w:val="00FD61C4"/>
    <w:rsid w:val="00FD62BD"/>
    <w:rsid w:val="00FD674F"/>
    <w:rsid w:val="00FD73DD"/>
    <w:rsid w:val="00FD7B67"/>
    <w:rsid w:val="00FD7C8D"/>
    <w:rsid w:val="00FD7D73"/>
    <w:rsid w:val="00FD7FD4"/>
    <w:rsid w:val="00FE2CDD"/>
    <w:rsid w:val="00FE4BDB"/>
    <w:rsid w:val="00FE51B0"/>
    <w:rsid w:val="00FE5D77"/>
    <w:rsid w:val="00FE6446"/>
    <w:rsid w:val="00FE6782"/>
    <w:rsid w:val="00FE67C2"/>
    <w:rsid w:val="00FE7151"/>
    <w:rsid w:val="00FE7A51"/>
    <w:rsid w:val="00FE7B13"/>
    <w:rsid w:val="00FE7DC7"/>
    <w:rsid w:val="00FF0B2B"/>
    <w:rsid w:val="00FF13C0"/>
    <w:rsid w:val="00FF13D7"/>
    <w:rsid w:val="00FF160B"/>
    <w:rsid w:val="00FF1DE9"/>
    <w:rsid w:val="00FF2ED8"/>
    <w:rsid w:val="00FF311A"/>
    <w:rsid w:val="00FF3384"/>
    <w:rsid w:val="00FF3975"/>
    <w:rsid w:val="00FF3A3C"/>
    <w:rsid w:val="00FF3CDB"/>
    <w:rsid w:val="00FF44A9"/>
    <w:rsid w:val="00FF4686"/>
    <w:rsid w:val="00FF4A2D"/>
    <w:rsid w:val="00FF569A"/>
    <w:rsid w:val="00FF6B01"/>
    <w:rsid w:val="00FF6C6E"/>
    <w:rsid w:val="00FF7AAA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0A0AA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0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1B8"/>
    <w:rPr>
      <w:rFonts w:ascii="Times New Roman" w:hAnsi="Times New Roman"/>
      <w:sz w:val="18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E32EB9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57B35"/>
    <w:pPr>
      <w:keepNext/>
      <w:keepLines/>
      <w:spacing w:before="20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57B35"/>
    <w:pPr>
      <w:keepNext/>
      <w:keepLines/>
      <w:spacing w:before="20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57B35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557B35"/>
    <w:pPr>
      <w:keepNext/>
      <w:keepLines/>
      <w:spacing w:before="20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s-ES" w:eastAsia="es-ES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557B35"/>
    <w:pPr>
      <w:keepNext/>
      <w:keepLines/>
      <w:spacing w:before="20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s-ES" w:eastAsia="es-E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557B3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557B3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557B35"/>
    <w:pPr>
      <w:keepNext/>
      <w:keepLines/>
      <w:spacing w:before="20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qFormat/>
    <w:rsid w:val="00487801"/>
    <w:pPr>
      <w:tabs>
        <w:tab w:val="center" w:pos="4252"/>
        <w:tab w:val="right" w:pos="8504"/>
      </w:tabs>
      <w:jc w:val="both"/>
    </w:pPr>
    <w:rPr>
      <w:rFonts w:ascii="Arial" w:eastAsia="Times New Roman" w:hAnsi="Arial" w:cs="Times New Roman"/>
      <w:lang w:val="es-ES" w:eastAsia="es-ES"/>
    </w:rPr>
  </w:style>
  <w:style w:type="character" w:customStyle="1" w:styleId="EncabezadoCar">
    <w:name w:val="Encabezado Car"/>
    <w:aliases w:val="encabezado Car"/>
    <w:basedOn w:val="Fuentedeprrafopredeter"/>
    <w:link w:val="Encabezado"/>
    <w:qFormat/>
    <w:rsid w:val="00487801"/>
    <w:rPr>
      <w:rFonts w:ascii="Arial" w:eastAsia="Times New Roman" w:hAnsi="Arial" w:cs="Times New Roman"/>
      <w:sz w:val="18"/>
      <w:lang w:val="es-ES"/>
    </w:rPr>
  </w:style>
  <w:style w:type="paragraph" w:styleId="Piedepgina">
    <w:name w:val="footer"/>
    <w:basedOn w:val="Normal"/>
    <w:link w:val="PiedepginaCar"/>
    <w:uiPriority w:val="99"/>
    <w:qFormat/>
    <w:rsid w:val="00487801"/>
    <w:pPr>
      <w:tabs>
        <w:tab w:val="center" w:pos="4252"/>
        <w:tab w:val="right" w:pos="8504"/>
      </w:tabs>
      <w:jc w:val="both"/>
    </w:pPr>
    <w:rPr>
      <w:rFonts w:ascii="Arial" w:eastAsia="Times New Roman" w:hAnsi="Arial" w:cs="Times New Roman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87801"/>
    <w:rPr>
      <w:rFonts w:ascii="Arial" w:eastAsia="Times New Roman" w:hAnsi="Arial" w:cs="Times New Roman"/>
      <w:sz w:val="18"/>
      <w:lang w:val="es-ES"/>
    </w:rPr>
  </w:style>
  <w:style w:type="character" w:styleId="Nmerodepgina">
    <w:name w:val="page number"/>
    <w:basedOn w:val="Fuentedeprrafopredeter"/>
    <w:uiPriority w:val="99"/>
    <w:qFormat/>
    <w:rsid w:val="00487801"/>
  </w:style>
  <w:style w:type="paragraph" w:styleId="Ttulo">
    <w:name w:val="Title"/>
    <w:basedOn w:val="Normal"/>
    <w:link w:val="TtuloCar"/>
    <w:uiPriority w:val="10"/>
    <w:qFormat/>
    <w:rsid w:val="005A040F"/>
    <w:rPr>
      <w:rFonts w:ascii="Arial" w:eastAsia="Times New Roman" w:hAnsi="Arial" w:cs="Arial"/>
      <w:bCs/>
      <w:sz w:val="24"/>
      <w:lang w:val="es-ES" w:eastAsia="es-ES"/>
    </w:rPr>
  </w:style>
  <w:style w:type="character" w:customStyle="1" w:styleId="TtuloCar">
    <w:name w:val="Título Car"/>
    <w:basedOn w:val="Fuentedeprrafopredeter"/>
    <w:link w:val="Ttulo"/>
    <w:uiPriority w:val="10"/>
    <w:qFormat/>
    <w:rsid w:val="005A040F"/>
    <w:rPr>
      <w:rFonts w:ascii="Arial" w:eastAsia="Times New Roman" w:hAnsi="Arial" w:cs="Arial"/>
      <w:bCs/>
      <w:lang w:val="es-ES"/>
    </w:rPr>
  </w:style>
  <w:style w:type="paragraph" w:customStyle="1" w:styleId="UZPRRAFO">
    <w:name w:val="UZ PÁRRAFO"/>
    <w:basedOn w:val="Normal"/>
    <w:qFormat/>
    <w:rsid w:val="007D0A0A"/>
    <w:pPr>
      <w:spacing w:before="80" w:after="80" w:line="300" w:lineRule="exact"/>
      <w:ind w:firstLine="374"/>
      <w:jc w:val="both"/>
    </w:pPr>
    <w:rPr>
      <w:rFonts w:ascii="Arial" w:eastAsia="Times New Roman" w:hAnsi="Arial" w:cs="Times New Roman"/>
      <w:sz w:val="19"/>
      <w:szCs w:val="20"/>
      <w:lang w:val="es-ES" w:eastAsia="es-ES"/>
    </w:rPr>
  </w:style>
  <w:style w:type="paragraph" w:customStyle="1" w:styleId="UZTTULO1">
    <w:name w:val="UZ TÍTULO 1"/>
    <w:basedOn w:val="UZPRRAFO"/>
    <w:qFormat/>
    <w:rsid w:val="007466D7"/>
    <w:pPr>
      <w:numPr>
        <w:numId w:val="4"/>
      </w:numPr>
      <w:spacing w:before="200" w:after="320" w:line="240" w:lineRule="auto"/>
    </w:pPr>
    <w:rPr>
      <w:b/>
      <w:sz w:val="22"/>
      <w:u w:val="single"/>
    </w:rPr>
  </w:style>
  <w:style w:type="character" w:customStyle="1" w:styleId="Ttulo2Car">
    <w:name w:val="Título 2 Car"/>
    <w:basedOn w:val="Fuentedeprrafopredeter"/>
    <w:link w:val="Ttulo2"/>
    <w:uiPriority w:val="9"/>
    <w:qFormat/>
    <w:rsid w:val="00713A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qFormat/>
    <w:rsid w:val="00713A36"/>
    <w:rPr>
      <w:rFonts w:asciiTheme="majorHAnsi" w:eastAsiaTheme="majorEastAsia" w:hAnsiTheme="majorHAnsi" w:cstheme="majorBidi"/>
      <w:b/>
      <w:bCs/>
      <w:color w:val="4F81BD" w:themeColor="accent1"/>
      <w:sz w:val="18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qFormat/>
    <w:rsid w:val="00713A36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qFormat/>
    <w:rsid w:val="00713A36"/>
    <w:rPr>
      <w:rFonts w:asciiTheme="majorHAnsi" w:eastAsiaTheme="majorEastAsia" w:hAnsiTheme="majorHAnsi" w:cstheme="majorBidi"/>
      <w:color w:val="243F60" w:themeColor="accent1" w:themeShade="7F"/>
      <w:sz w:val="18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qFormat/>
    <w:rsid w:val="00713A36"/>
    <w:rPr>
      <w:rFonts w:asciiTheme="majorHAnsi" w:eastAsiaTheme="majorEastAsia" w:hAnsiTheme="majorHAnsi" w:cstheme="majorBidi"/>
      <w:i/>
      <w:iCs/>
      <w:color w:val="243F60" w:themeColor="accent1" w:themeShade="7F"/>
      <w:sz w:val="18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qFormat/>
    <w:rsid w:val="00713A36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qFormat/>
    <w:rsid w:val="00713A36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qFormat/>
    <w:rsid w:val="00713A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/>
    </w:rPr>
  </w:style>
  <w:style w:type="paragraph" w:customStyle="1" w:styleId="Finelemento2">
    <w:name w:val="Fin elemento 2"/>
    <w:basedOn w:val="Normal"/>
    <w:qFormat/>
    <w:rsid w:val="00D231E5"/>
    <w:pPr>
      <w:numPr>
        <w:ilvl w:val="1"/>
        <w:numId w:val="3"/>
      </w:numPr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Final">
    <w:name w:val="Final"/>
    <w:basedOn w:val="Normal"/>
    <w:qFormat/>
    <w:rsid w:val="00D231E5"/>
    <w:pPr>
      <w:numPr>
        <w:ilvl w:val="2"/>
        <w:numId w:val="3"/>
      </w:numPr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213">
    <w:name w:val="2.1.3"/>
    <w:basedOn w:val="Normal"/>
    <w:semiHidden/>
    <w:qFormat/>
    <w:rsid w:val="00D231E5"/>
    <w:rPr>
      <w:rFonts w:ascii="Century Gothic" w:hAnsi="Century Gothic"/>
      <w:b/>
      <w:bCs/>
      <w:sz w:val="20"/>
      <w:szCs w:val="20"/>
    </w:rPr>
  </w:style>
  <w:style w:type="paragraph" w:customStyle="1" w:styleId="00Parrafo">
    <w:name w:val="00 Parrafo"/>
    <w:basedOn w:val="Normal"/>
    <w:uiPriority w:val="2"/>
    <w:qFormat/>
    <w:rsid w:val="00760B81"/>
    <w:pPr>
      <w:spacing w:before="40" w:after="40" w:line="300" w:lineRule="exact"/>
      <w:ind w:firstLine="374"/>
      <w:jc w:val="both"/>
    </w:pPr>
    <w:rPr>
      <w:rFonts w:ascii="Arial" w:eastAsia="Times New Roman" w:hAnsi="Arial" w:cs="Arial"/>
      <w:color w:val="000000"/>
      <w:sz w:val="20"/>
      <w:szCs w:val="20"/>
      <w:lang w:val="en-GB" w:eastAsia="es-ES"/>
    </w:rPr>
  </w:style>
  <w:style w:type="paragraph" w:customStyle="1" w:styleId="00Ttulo2">
    <w:name w:val="00 Título 2"/>
    <w:basedOn w:val="UZTTULO1"/>
    <w:autoRedefine/>
    <w:qFormat/>
    <w:rsid w:val="00557B35"/>
    <w:pPr>
      <w:numPr>
        <w:numId w:val="1"/>
      </w:numPr>
      <w:spacing w:before="120" w:after="120" w:line="276" w:lineRule="auto"/>
    </w:pPr>
    <w:rPr>
      <w:rFonts w:cs="Arial"/>
      <w:sz w:val="20"/>
      <w:szCs w:val="22"/>
      <w:lang w:val="es-MX" w:eastAsia="es-MX"/>
    </w:rPr>
  </w:style>
  <w:style w:type="paragraph" w:customStyle="1" w:styleId="UZTTULO2">
    <w:name w:val="UZ TÍTULO 2"/>
    <w:basedOn w:val="00Ttulo2"/>
    <w:qFormat/>
    <w:rsid w:val="004E216D"/>
    <w:pPr>
      <w:numPr>
        <w:numId w:val="0"/>
      </w:numPr>
      <w:ind w:left="360"/>
    </w:pPr>
  </w:style>
  <w:style w:type="paragraph" w:styleId="TDC1">
    <w:name w:val="toc 1"/>
    <w:basedOn w:val="Normal"/>
    <w:next w:val="Normal"/>
    <w:autoRedefine/>
    <w:uiPriority w:val="39"/>
    <w:unhideWhenUsed/>
    <w:qFormat/>
    <w:rsid w:val="006B650C"/>
    <w:pPr>
      <w:tabs>
        <w:tab w:val="right" w:leader="dot" w:pos="9055"/>
      </w:tabs>
      <w:spacing w:before="120" w:line="360" w:lineRule="auto"/>
    </w:pPr>
    <w:rPr>
      <w:rFonts w:asciiTheme="minorHAnsi" w:eastAsia="Times New Roman" w:hAnsiTheme="minorHAnsi" w:cs="Times New Roman"/>
      <w:b/>
      <w:caps/>
      <w:sz w:val="22"/>
      <w:szCs w:val="22"/>
      <w:lang w:val="es-ES" w:eastAsia="es-ES"/>
    </w:rPr>
  </w:style>
  <w:style w:type="numbering" w:styleId="111111">
    <w:name w:val="Outline List 2"/>
    <w:basedOn w:val="Sinlista"/>
    <w:uiPriority w:val="99"/>
    <w:semiHidden/>
    <w:unhideWhenUsed/>
    <w:rsid w:val="00557B35"/>
    <w:pPr>
      <w:numPr>
        <w:numId w:val="5"/>
      </w:numPr>
    </w:pPr>
  </w:style>
  <w:style w:type="paragraph" w:styleId="TDC2">
    <w:name w:val="toc 2"/>
    <w:basedOn w:val="Normal"/>
    <w:next w:val="Normal"/>
    <w:autoRedefine/>
    <w:uiPriority w:val="39"/>
    <w:unhideWhenUsed/>
    <w:qFormat/>
    <w:rsid w:val="00206254"/>
    <w:pPr>
      <w:ind w:left="180"/>
    </w:pPr>
    <w:rPr>
      <w:rFonts w:asciiTheme="minorHAnsi" w:eastAsia="Times New Roman" w:hAnsiTheme="minorHAnsi" w:cs="Times New Roman"/>
      <w:smallCaps/>
      <w:sz w:val="22"/>
      <w:szCs w:val="22"/>
      <w:lang w:val="es-ES" w:eastAsia="es-ES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206254"/>
    <w:pPr>
      <w:ind w:left="360"/>
    </w:pPr>
    <w:rPr>
      <w:rFonts w:asciiTheme="minorHAnsi" w:eastAsia="Times New Roman" w:hAnsiTheme="minorHAnsi" w:cs="Times New Roman"/>
      <w:i/>
      <w:sz w:val="22"/>
      <w:szCs w:val="22"/>
      <w:lang w:val="es-ES" w:eastAsia="es-ES"/>
    </w:rPr>
  </w:style>
  <w:style w:type="paragraph" w:styleId="TDC4">
    <w:name w:val="toc 4"/>
    <w:basedOn w:val="Normal"/>
    <w:next w:val="Normal"/>
    <w:autoRedefine/>
    <w:uiPriority w:val="39"/>
    <w:unhideWhenUsed/>
    <w:qFormat/>
    <w:rsid w:val="00206254"/>
    <w:pPr>
      <w:ind w:left="540"/>
    </w:pPr>
    <w:rPr>
      <w:rFonts w:asciiTheme="minorHAnsi" w:eastAsia="Times New Roman" w:hAnsiTheme="minorHAnsi" w:cs="Times New Roman"/>
      <w:szCs w:val="18"/>
      <w:lang w:val="es-ES" w:eastAsia="es-ES"/>
    </w:rPr>
  </w:style>
  <w:style w:type="paragraph" w:styleId="TDC5">
    <w:name w:val="toc 5"/>
    <w:basedOn w:val="Normal"/>
    <w:next w:val="Normal"/>
    <w:autoRedefine/>
    <w:uiPriority w:val="39"/>
    <w:unhideWhenUsed/>
    <w:qFormat/>
    <w:rsid w:val="00206254"/>
    <w:pPr>
      <w:ind w:left="720"/>
    </w:pPr>
    <w:rPr>
      <w:rFonts w:asciiTheme="minorHAnsi" w:eastAsia="Times New Roman" w:hAnsiTheme="minorHAnsi" w:cs="Times New Roman"/>
      <w:szCs w:val="18"/>
      <w:lang w:val="es-ES" w:eastAsia="es-ES"/>
    </w:rPr>
  </w:style>
  <w:style w:type="paragraph" w:styleId="TDC6">
    <w:name w:val="toc 6"/>
    <w:basedOn w:val="Normal"/>
    <w:next w:val="Normal"/>
    <w:autoRedefine/>
    <w:uiPriority w:val="39"/>
    <w:unhideWhenUsed/>
    <w:qFormat/>
    <w:rsid w:val="00206254"/>
    <w:pPr>
      <w:ind w:left="900"/>
    </w:pPr>
    <w:rPr>
      <w:rFonts w:asciiTheme="minorHAnsi" w:eastAsia="Times New Roman" w:hAnsiTheme="minorHAnsi" w:cs="Times New Roman"/>
      <w:szCs w:val="18"/>
      <w:lang w:val="es-ES" w:eastAsia="es-ES"/>
    </w:rPr>
  </w:style>
  <w:style w:type="paragraph" w:styleId="TDC7">
    <w:name w:val="toc 7"/>
    <w:basedOn w:val="Normal"/>
    <w:next w:val="Normal"/>
    <w:autoRedefine/>
    <w:uiPriority w:val="39"/>
    <w:unhideWhenUsed/>
    <w:qFormat/>
    <w:rsid w:val="00206254"/>
    <w:pPr>
      <w:ind w:left="1080"/>
    </w:pPr>
    <w:rPr>
      <w:rFonts w:asciiTheme="minorHAnsi" w:eastAsia="Times New Roman" w:hAnsiTheme="minorHAnsi" w:cs="Times New Roman"/>
      <w:szCs w:val="18"/>
      <w:lang w:val="es-ES" w:eastAsia="es-ES"/>
    </w:rPr>
  </w:style>
  <w:style w:type="paragraph" w:styleId="TDC8">
    <w:name w:val="toc 8"/>
    <w:basedOn w:val="Normal"/>
    <w:next w:val="Normal"/>
    <w:autoRedefine/>
    <w:uiPriority w:val="39"/>
    <w:unhideWhenUsed/>
    <w:qFormat/>
    <w:rsid w:val="00206254"/>
    <w:pPr>
      <w:ind w:left="1260"/>
    </w:pPr>
    <w:rPr>
      <w:rFonts w:asciiTheme="minorHAnsi" w:eastAsia="Times New Roman" w:hAnsiTheme="minorHAnsi" w:cs="Times New Roman"/>
      <w:szCs w:val="18"/>
      <w:lang w:val="es-ES" w:eastAsia="es-ES"/>
    </w:rPr>
  </w:style>
  <w:style w:type="paragraph" w:styleId="TDC9">
    <w:name w:val="toc 9"/>
    <w:basedOn w:val="Normal"/>
    <w:next w:val="Normal"/>
    <w:autoRedefine/>
    <w:uiPriority w:val="39"/>
    <w:unhideWhenUsed/>
    <w:qFormat/>
    <w:rsid w:val="00206254"/>
    <w:pPr>
      <w:ind w:left="1440"/>
    </w:pPr>
    <w:rPr>
      <w:rFonts w:asciiTheme="minorHAnsi" w:eastAsia="Times New Roman" w:hAnsiTheme="minorHAnsi" w:cs="Times New Roman"/>
      <w:szCs w:val="18"/>
      <w:lang w:val="es-ES" w:eastAsia="es-ES"/>
    </w:rPr>
  </w:style>
  <w:style w:type="character" w:styleId="Refdecomentario">
    <w:name w:val="annotation reference"/>
    <w:uiPriority w:val="99"/>
    <w:qFormat/>
    <w:rsid w:val="007545BE"/>
    <w:rPr>
      <w:sz w:val="16"/>
      <w:szCs w:val="16"/>
    </w:rPr>
  </w:style>
  <w:style w:type="paragraph" w:customStyle="1" w:styleId="UZListado">
    <w:name w:val="UZ Listado"/>
    <w:basedOn w:val="Normal"/>
    <w:qFormat/>
    <w:rsid w:val="00224968"/>
    <w:pPr>
      <w:numPr>
        <w:ilvl w:val="2"/>
        <w:numId w:val="6"/>
      </w:numPr>
      <w:spacing w:before="40" w:after="40" w:line="300" w:lineRule="exact"/>
      <w:jc w:val="both"/>
    </w:pPr>
    <w:rPr>
      <w:rFonts w:ascii="Arial" w:eastAsia="Times New Roman" w:hAnsi="Arial" w:cs="Times New Roman"/>
      <w:sz w:val="19"/>
      <w:szCs w:val="20"/>
      <w:lang w:val="es-ES" w:eastAsia="es-MX"/>
    </w:rPr>
  </w:style>
  <w:style w:type="paragraph" w:styleId="Textodeglobo">
    <w:name w:val="Balloon Text"/>
    <w:basedOn w:val="Normal"/>
    <w:link w:val="TextodegloboCar"/>
    <w:uiPriority w:val="99"/>
    <w:unhideWhenUsed/>
    <w:qFormat/>
    <w:rsid w:val="00D13EF0"/>
    <w:rPr>
      <w:rFonts w:ascii="Lucida Grande" w:hAnsi="Lucida Grande" w:cs="Lucida Grande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qFormat/>
    <w:rsid w:val="00D13EF0"/>
    <w:rPr>
      <w:rFonts w:ascii="Lucida Grande" w:eastAsia="Times New Roman" w:hAnsi="Lucida Grande" w:cs="Lucida Grande"/>
      <w:sz w:val="18"/>
      <w:szCs w:val="18"/>
      <w:lang w:val="es-ES"/>
    </w:rPr>
  </w:style>
  <w:style w:type="paragraph" w:styleId="Textosinformato">
    <w:name w:val="Plain Text"/>
    <w:basedOn w:val="Normal"/>
    <w:link w:val="TextosinformatoCar"/>
    <w:uiPriority w:val="99"/>
    <w:qFormat/>
    <w:rsid w:val="003371C7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qFormat/>
    <w:rsid w:val="003371C7"/>
    <w:rPr>
      <w:rFonts w:ascii="Courier New" w:eastAsia="Times New Roman" w:hAnsi="Courier New" w:cs="Courier New"/>
      <w:sz w:val="20"/>
      <w:szCs w:val="20"/>
      <w:lang w:val="es-ES"/>
    </w:rPr>
  </w:style>
  <w:style w:type="paragraph" w:styleId="Textoindependiente3">
    <w:name w:val="Body Text 3"/>
    <w:basedOn w:val="Normal"/>
    <w:link w:val="Textoindependiente3Car"/>
    <w:qFormat/>
    <w:rsid w:val="00EF75AF"/>
    <w:pPr>
      <w:widowControl w:val="0"/>
      <w:tabs>
        <w:tab w:val="left" w:pos="864"/>
        <w:tab w:val="left" w:pos="1008"/>
        <w:tab w:val="left" w:pos="6521"/>
      </w:tabs>
      <w:autoSpaceDE w:val="0"/>
      <w:autoSpaceDN w:val="0"/>
      <w:adjustRightInd w:val="0"/>
      <w:ind w:right="3105"/>
      <w:jc w:val="both"/>
    </w:pPr>
    <w:rPr>
      <w:rFonts w:ascii="Arial" w:eastAsia="Times New Roman" w:hAnsi="Arial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qFormat/>
    <w:rsid w:val="00EF75AF"/>
    <w:rPr>
      <w:rFonts w:ascii="Arial" w:eastAsia="Times New Roman" w:hAnsi="Arial" w:cs="Arial"/>
      <w:sz w:val="18"/>
      <w:szCs w:val="20"/>
      <w:lang w:val="es-ES"/>
    </w:rPr>
  </w:style>
  <w:style w:type="paragraph" w:styleId="Textodebloque">
    <w:name w:val="Block Text"/>
    <w:basedOn w:val="Normal"/>
    <w:qFormat/>
    <w:rsid w:val="003B3134"/>
    <w:pPr>
      <w:spacing w:after="648"/>
      <w:ind w:left="720" w:right="144"/>
    </w:pPr>
    <w:rPr>
      <w:rFonts w:ascii="Arial" w:eastAsia="Times New Roman" w:hAnsi="Arial" w:cs="Times New Roman"/>
      <w:spacing w:val="2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unhideWhenUsed/>
    <w:qFormat/>
    <w:rsid w:val="002A187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qFormat/>
    <w:rsid w:val="002A1871"/>
    <w:rPr>
      <w:rFonts w:ascii="Arial" w:eastAsia="Times New Roman" w:hAnsi="Arial" w:cs="Times New Roman"/>
      <w:sz w:val="18"/>
      <w:lang w:val="es-ES"/>
    </w:rPr>
  </w:style>
  <w:style w:type="paragraph" w:customStyle="1" w:styleId="00Ttulo4">
    <w:name w:val="00Título 4"/>
    <w:basedOn w:val="Normal"/>
    <w:link w:val="00Ttulo4Car"/>
    <w:qFormat/>
    <w:rsid w:val="002A1871"/>
    <w:pPr>
      <w:tabs>
        <w:tab w:val="num" w:pos="2100"/>
      </w:tabs>
      <w:ind w:left="2100"/>
    </w:pPr>
    <w:rPr>
      <w:rFonts w:ascii="Arial" w:eastAsia="Times New Roman" w:hAnsi="Arial" w:cs="Times New Roman"/>
      <w:sz w:val="22"/>
      <w:szCs w:val="20"/>
      <w:lang w:val="es-ES" w:eastAsia="es-MX"/>
    </w:rPr>
  </w:style>
  <w:style w:type="paragraph" w:customStyle="1" w:styleId="00Titulo1">
    <w:name w:val="00 Titulo 1"/>
    <w:basedOn w:val="Normal"/>
    <w:qFormat/>
    <w:rsid w:val="002A1871"/>
    <w:pPr>
      <w:spacing w:before="120" w:after="120"/>
      <w:ind w:left="1920" w:hanging="360"/>
      <w:jc w:val="both"/>
    </w:pPr>
    <w:rPr>
      <w:rFonts w:ascii="Arial" w:eastAsia="Times New Roman" w:hAnsi="Arial" w:cs="Arial"/>
      <w:b/>
      <w:sz w:val="22"/>
      <w:szCs w:val="22"/>
      <w:u w:val="single"/>
      <w:lang w:val="es-ES" w:eastAsia="es-MX"/>
    </w:rPr>
  </w:style>
  <w:style w:type="paragraph" w:customStyle="1" w:styleId="TxBrp3">
    <w:name w:val="TxBr_p3"/>
    <w:basedOn w:val="Normal"/>
    <w:semiHidden/>
    <w:qFormat/>
    <w:rsid w:val="00B454D2"/>
    <w:pPr>
      <w:widowControl w:val="0"/>
      <w:tabs>
        <w:tab w:val="left" w:pos="204"/>
      </w:tabs>
      <w:spacing w:line="240" w:lineRule="atLeast"/>
    </w:pPr>
    <w:rPr>
      <w:snapToGrid w:val="0"/>
      <w:sz w:val="22"/>
      <w:szCs w:val="20"/>
      <w:lang w:eastAsia="es-MX"/>
    </w:rPr>
  </w:style>
  <w:style w:type="table" w:styleId="Tablaconcuadrcula">
    <w:name w:val="Table Grid"/>
    <w:basedOn w:val="Tablanormal"/>
    <w:qFormat/>
    <w:rsid w:val="00EE3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Apartado">
    <w:name w:val="00 Apartado"/>
    <w:basedOn w:val="00Ttulo4"/>
    <w:link w:val="00ApartadoCar"/>
    <w:qFormat/>
    <w:rsid w:val="00B560F1"/>
    <w:pPr>
      <w:numPr>
        <w:ilvl w:val="2"/>
        <w:numId w:val="1"/>
      </w:numPr>
      <w:spacing w:line="276" w:lineRule="auto"/>
    </w:pPr>
    <w:rPr>
      <w:sz w:val="20"/>
    </w:rPr>
  </w:style>
  <w:style w:type="character" w:customStyle="1" w:styleId="00ApartadoCar">
    <w:name w:val="00 Apartado Car"/>
    <w:basedOn w:val="Fuentedeprrafopredeter"/>
    <w:link w:val="00Apartado"/>
    <w:qFormat/>
    <w:rsid w:val="00B560F1"/>
    <w:rPr>
      <w:rFonts w:ascii="Arial" w:eastAsia="Times New Roman" w:hAnsi="Arial" w:cs="Times New Roman"/>
      <w:sz w:val="20"/>
      <w:szCs w:val="20"/>
      <w:lang w:val="es-ES" w:eastAsia="es-MX"/>
    </w:rPr>
  </w:style>
  <w:style w:type="paragraph" w:customStyle="1" w:styleId="UZTtulo3">
    <w:name w:val="UZ_Título 3"/>
    <w:basedOn w:val="UZPRRAFO"/>
    <w:qFormat/>
    <w:rsid w:val="00F177C3"/>
    <w:rPr>
      <w:b/>
    </w:rPr>
  </w:style>
  <w:style w:type="character" w:customStyle="1" w:styleId="Ttulo1Car">
    <w:name w:val="Título 1 Car"/>
    <w:basedOn w:val="Fuentedeprrafopredeter"/>
    <w:link w:val="Ttulo1"/>
    <w:uiPriority w:val="9"/>
    <w:qFormat/>
    <w:rsid w:val="00E32EB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s-ES"/>
    </w:rPr>
  </w:style>
  <w:style w:type="paragraph" w:styleId="Textocomentario">
    <w:name w:val="annotation text"/>
    <w:basedOn w:val="Normal"/>
    <w:link w:val="TextocomentarioCar"/>
    <w:uiPriority w:val="99"/>
    <w:qFormat/>
    <w:rsid w:val="0077635A"/>
    <w:pPr>
      <w:numPr>
        <w:numId w:val="7"/>
      </w:numPr>
      <w:tabs>
        <w:tab w:val="left" w:pos="0"/>
      </w:tabs>
      <w:ind w:left="0" w:firstLine="0"/>
      <w:jc w:val="both"/>
    </w:pPr>
    <w:rPr>
      <w:rFonts w:ascii="Century Gothic" w:eastAsia="Times New Roman" w:hAnsi="Century Gothic" w:cs="Times New Roman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qFormat/>
    <w:rsid w:val="0077635A"/>
    <w:rPr>
      <w:rFonts w:ascii="Century Gothic" w:eastAsia="Times New Roman" w:hAnsi="Century Gothic" w:cs="Times New Roman"/>
      <w:sz w:val="18"/>
    </w:rPr>
  </w:style>
  <w:style w:type="character" w:customStyle="1" w:styleId="00Ttulo4Car">
    <w:name w:val="00Título 4 Car"/>
    <w:link w:val="00Ttulo4"/>
    <w:qFormat/>
    <w:rsid w:val="0077635A"/>
    <w:rPr>
      <w:rFonts w:ascii="Arial" w:eastAsia="Times New Roman" w:hAnsi="Arial" w:cs="Times New Roman"/>
      <w:sz w:val="22"/>
      <w:szCs w:val="20"/>
      <w:lang w:val="es-ES" w:eastAsia="es-MX"/>
    </w:rPr>
  </w:style>
  <w:style w:type="paragraph" w:customStyle="1" w:styleId="00Ttulo3">
    <w:name w:val="00 Título 3"/>
    <w:basedOn w:val="00Ttulo4"/>
    <w:qFormat/>
    <w:rsid w:val="0077635A"/>
    <w:pPr>
      <w:numPr>
        <w:numId w:val="2"/>
      </w:numPr>
      <w:spacing w:line="276" w:lineRule="auto"/>
      <w:ind w:left="1208" w:hanging="357"/>
      <w:outlineLvl w:val="1"/>
    </w:pPr>
    <w:rPr>
      <w:b/>
      <w:sz w:val="20"/>
    </w:rPr>
  </w:style>
  <w:style w:type="paragraph" w:customStyle="1" w:styleId="S-1">
    <w:name w:val="S-1"/>
    <w:basedOn w:val="Normal"/>
    <w:qFormat/>
    <w:rsid w:val="002C4AB3"/>
    <w:pPr>
      <w:spacing w:line="360" w:lineRule="auto"/>
      <w:ind w:left="567"/>
      <w:jc w:val="both"/>
    </w:pPr>
    <w:rPr>
      <w:rFonts w:eastAsia="Times New Roman" w:cs="Times New Roman"/>
      <w:b/>
      <w:szCs w:val="20"/>
      <w:lang w:eastAsia="es-ES"/>
    </w:rPr>
  </w:style>
  <w:style w:type="paragraph" w:customStyle="1" w:styleId="1Estilo">
    <w:name w:val="1. Estilo"/>
    <w:basedOn w:val="Normal"/>
    <w:qFormat/>
    <w:rsid w:val="002C4AB3"/>
    <w:pPr>
      <w:spacing w:line="360" w:lineRule="auto"/>
      <w:ind w:left="567" w:hanging="567"/>
      <w:jc w:val="both"/>
    </w:pPr>
    <w:rPr>
      <w:rFonts w:eastAsia="Times New Roman" w:cs="Times New Roman"/>
      <w:b/>
      <w:sz w:val="36"/>
      <w:szCs w:val="20"/>
      <w:lang w:eastAsia="es-ES"/>
    </w:rPr>
  </w:style>
  <w:style w:type="paragraph" w:styleId="NormalWeb">
    <w:name w:val="Normal (Web)"/>
    <w:basedOn w:val="Normal"/>
    <w:qFormat/>
    <w:rsid w:val="002C4AB3"/>
    <w:pPr>
      <w:spacing w:before="100" w:beforeAutospacing="1" w:after="100" w:afterAutospacing="1"/>
    </w:pPr>
    <w:rPr>
      <w:rFonts w:eastAsia="Times New Roman" w:cs="Times New Roman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qFormat/>
    <w:rsid w:val="00FF3A3C"/>
    <w:pPr>
      <w:spacing w:after="120"/>
      <w:jc w:val="both"/>
    </w:pPr>
    <w:rPr>
      <w:rFonts w:ascii="Arial" w:eastAsia="Times New Roman" w:hAnsi="Arial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qFormat/>
    <w:rsid w:val="00FF3A3C"/>
    <w:rPr>
      <w:rFonts w:ascii="Arial" w:eastAsia="Times New Roman" w:hAnsi="Arial" w:cs="Times New Roman"/>
      <w:sz w:val="18"/>
      <w:lang w:val="es-ES"/>
    </w:rPr>
  </w:style>
  <w:style w:type="paragraph" w:styleId="Textoindependiente2">
    <w:name w:val="Body Text 2"/>
    <w:basedOn w:val="Normal"/>
    <w:link w:val="Textoindependiente2Car"/>
    <w:uiPriority w:val="99"/>
    <w:unhideWhenUsed/>
    <w:qFormat/>
    <w:rsid w:val="00FF3A3C"/>
    <w:pPr>
      <w:spacing w:after="120" w:line="480" w:lineRule="auto"/>
      <w:jc w:val="both"/>
    </w:pPr>
    <w:rPr>
      <w:rFonts w:ascii="Arial" w:eastAsia="Times New Roman" w:hAnsi="Arial" w:cs="Times New Roman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qFormat/>
    <w:rsid w:val="00FF3A3C"/>
    <w:rPr>
      <w:rFonts w:ascii="Arial" w:eastAsia="Times New Roman" w:hAnsi="Arial" w:cs="Times New Roman"/>
      <w:sz w:val="18"/>
      <w:lang w:val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qFormat/>
    <w:rsid w:val="00FF3A3C"/>
    <w:pPr>
      <w:spacing w:after="120" w:line="480" w:lineRule="auto"/>
      <w:ind w:left="283"/>
      <w:jc w:val="both"/>
    </w:pPr>
    <w:rPr>
      <w:rFonts w:ascii="Arial" w:eastAsia="Times New Roman" w:hAnsi="Arial" w:cs="Times New Roman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qFormat/>
    <w:rsid w:val="00FF3A3C"/>
    <w:rPr>
      <w:rFonts w:ascii="Arial" w:eastAsia="Times New Roman" w:hAnsi="Arial" w:cs="Times New Roman"/>
      <w:sz w:val="18"/>
      <w:lang w:val="es-E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qFormat/>
    <w:rsid w:val="00FF3A3C"/>
    <w:pPr>
      <w:spacing w:after="120"/>
      <w:ind w:left="283"/>
      <w:jc w:val="both"/>
    </w:pPr>
    <w:rPr>
      <w:rFonts w:ascii="Arial" w:eastAsia="Times New Roman" w:hAnsi="Arial" w:cs="Times New Roman"/>
      <w:sz w:val="16"/>
      <w:szCs w:val="16"/>
      <w:lang w:val="es-ES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qFormat/>
    <w:rsid w:val="00FF3A3C"/>
    <w:rPr>
      <w:rFonts w:ascii="Arial" w:eastAsia="Times New Roman" w:hAnsi="Arial" w:cs="Times New Roman"/>
      <w:sz w:val="16"/>
      <w:szCs w:val="16"/>
      <w:lang w:val="es-ES"/>
    </w:rPr>
  </w:style>
  <w:style w:type="paragraph" w:customStyle="1" w:styleId="Cierre1">
    <w:name w:val="Cierre1"/>
    <w:basedOn w:val="Normal"/>
    <w:qFormat/>
    <w:rsid w:val="00066B53"/>
    <w:pPr>
      <w:suppressAutoHyphens/>
    </w:pPr>
    <w:rPr>
      <w:rFonts w:ascii="Arial" w:eastAsia="Times New Roman" w:hAnsi="Arial" w:cs="Arial"/>
      <w:sz w:val="22"/>
      <w:szCs w:val="20"/>
      <w:lang w:val="es-ES" w:eastAsia="ar-SA"/>
    </w:rPr>
  </w:style>
  <w:style w:type="character" w:customStyle="1" w:styleId="WW8Num1z7">
    <w:name w:val="WW8Num1z7"/>
    <w:qFormat/>
    <w:rsid w:val="004D3C79"/>
  </w:style>
  <w:style w:type="paragraph" w:customStyle="1" w:styleId="Sangra3detindependiente1">
    <w:name w:val="Sangría 3 de t. independiente1"/>
    <w:basedOn w:val="Normal"/>
    <w:qFormat/>
    <w:rsid w:val="009734FA"/>
    <w:pPr>
      <w:suppressAutoHyphens/>
      <w:ind w:firstLine="360"/>
      <w:jc w:val="both"/>
    </w:pPr>
    <w:rPr>
      <w:rFonts w:ascii="Arial" w:eastAsia="Times New Roman" w:hAnsi="Arial" w:cs="Arial"/>
      <w:color w:val="000000"/>
      <w:sz w:val="22"/>
      <w:szCs w:val="20"/>
      <w:lang w:eastAsia="ar-SA"/>
    </w:rPr>
  </w:style>
  <w:style w:type="character" w:customStyle="1" w:styleId="00ListadoCar">
    <w:name w:val="00 Listado Car"/>
    <w:qFormat/>
    <w:rsid w:val="00E1091B"/>
    <w:rPr>
      <w:rFonts w:ascii="Arial" w:hAnsi="Arial" w:cs="Arial"/>
    </w:rPr>
  </w:style>
  <w:style w:type="paragraph" w:customStyle="1" w:styleId="00Listado2">
    <w:name w:val="00 Listado 2"/>
    <w:basedOn w:val="UZListado"/>
    <w:qFormat/>
    <w:rsid w:val="00E1091B"/>
    <w:pPr>
      <w:numPr>
        <w:ilvl w:val="0"/>
        <w:numId w:val="0"/>
      </w:numPr>
      <w:suppressAutoHyphens/>
      <w:ind w:left="1775" w:hanging="357"/>
    </w:pPr>
    <w:rPr>
      <w:rFonts w:cs="Arial"/>
      <w:sz w:val="20"/>
      <w:lang w:eastAsia="ar-SA"/>
    </w:rPr>
  </w:style>
  <w:style w:type="paragraph" w:customStyle="1" w:styleId="Parrafo">
    <w:name w:val="Parrafo"/>
    <w:basedOn w:val="Normal"/>
    <w:qFormat/>
    <w:rsid w:val="0040758E"/>
    <w:pPr>
      <w:suppressAutoHyphens/>
      <w:autoSpaceDE w:val="0"/>
      <w:spacing w:before="120" w:after="120"/>
    </w:pPr>
    <w:rPr>
      <w:rFonts w:ascii="Arial" w:eastAsia="Times New Roman" w:hAnsi="Arial" w:cs="Arial"/>
      <w:sz w:val="20"/>
      <w:szCs w:val="20"/>
      <w:lang w:val="es-ES" w:eastAsia="ar-SA"/>
    </w:rPr>
  </w:style>
  <w:style w:type="character" w:customStyle="1" w:styleId="ARIAL">
    <w:name w:val="ARIAL"/>
    <w:qFormat/>
    <w:rsid w:val="007568CB"/>
    <w:rPr>
      <w:rFonts w:ascii="Arial" w:hAnsi="Arial" w:cs="Arial"/>
      <w:sz w:val="22"/>
    </w:rPr>
  </w:style>
  <w:style w:type="paragraph" w:customStyle="1" w:styleId="Contenidodelatabla">
    <w:name w:val="Contenido de la tabla"/>
    <w:basedOn w:val="Normal"/>
    <w:qFormat/>
    <w:rsid w:val="00974B96"/>
    <w:pPr>
      <w:suppressLineNumbers/>
      <w:suppressAutoHyphens/>
    </w:pPr>
    <w:rPr>
      <w:rFonts w:ascii="Arial" w:eastAsia="Times New Roman" w:hAnsi="Arial" w:cs="Arial"/>
      <w:sz w:val="22"/>
      <w:szCs w:val="20"/>
      <w:lang w:val="es-ES" w:eastAsia="ar-SA"/>
    </w:rPr>
  </w:style>
  <w:style w:type="paragraph" w:customStyle="1" w:styleId="00Apartadosab">
    <w:name w:val="00 Apartados a) b).."/>
    <w:basedOn w:val="00Parrafo"/>
    <w:link w:val="00ApartadosabCar"/>
    <w:uiPriority w:val="2"/>
    <w:qFormat/>
    <w:rsid w:val="008C435D"/>
    <w:pPr>
      <w:numPr>
        <w:numId w:val="11"/>
      </w:numPr>
      <w:suppressAutoHyphens/>
    </w:pPr>
    <w:rPr>
      <w:lang w:val="es-ES" w:eastAsia="ar-SA"/>
    </w:rPr>
  </w:style>
  <w:style w:type="paragraph" w:customStyle="1" w:styleId="00Num12">
    <w:name w:val="00 Num 1) 2)"/>
    <w:basedOn w:val="00Apartadosab"/>
    <w:link w:val="00Num12Car"/>
    <w:uiPriority w:val="2"/>
    <w:qFormat/>
    <w:rsid w:val="00F52399"/>
    <w:pPr>
      <w:numPr>
        <w:numId w:val="0"/>
      </w:numPr>
      <w:ind w:left="360" w:hanging="360"/>
    </w:pPr>
  </w:style>
  <w:style w:type="character" w:customStyle="1" w:styleId="00ParrafoCar">
    <w:name w:val="00 Parrafo Car"/>
    <w:qFormat/>
    <w:rsid w:val="00517F50"/>
    <w:rPr>
      <w:rFonts w:ascii="Arial" w:hAnsi="Arial" w:cs="Arial"/>
      <w:color w:val="000000"/>
      <w:lang w:val="en-GB"/>
    </w:rPr>
  </w:style>
  <w:style w:type="paragraph" w:customStyle="1" w:styleId="Encabezadodelatabla">
    <w:name w:val="Encabezado de la tabla"/>
    <w:basedOn w:val="Contenidodelatabla"/>
    <w:qFormat/>
    <w:rsid w:val="005B6EA1"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D071EB"/>
    <w:pPr>
      <w:ind w:left="720"/>
      <w:contextualSpacing/>
      <w:jc w:val="both"/>
    </w:pPr>
    <w:rPr>
      <w:rFonts w:ascii="Arial" w:eastAsia="Times New Roman" w:hAnsi="Arial" w:cs="Times New Roman"/>
      <w:lang w:val="es-ES" w:eastAsia="es-ES"/>
    </w:rPr>
  </w:style>
  <w:style w:type="character" w:customStyle="1" w:styleId="00ApartadosabCar">
    <w:name w:val="00 Apartados a) b).. Car"/>
    <w:link w:val="00Apartadosab"/>
    <w:uiPriority w:val="2"/>
    <w:qFormat/>
    <w:rsid w:val="00516CA9"/>
    <w:rPr>
      <w:rFonts w:ascii="Arial" w:eastAsia="Times New Roman" w:hAnsi="Arial" w:cs="Arial"/>
      <w:color w:val="000000"/>
      <w:sz w:val="20"/>
      <w:szCs w:val="20"/>
      <w:lang w:val="es-ES" w:eastAsia="ar-SA"/>
    </w:rPr>
  </w:style>
  <w:style w:type="character" w:customStyle="1" w:styleId="00Num12Car">
    <w:name w:val="00 Num 1) 2) Car"/>
    <w:basedOn w:val="00ApartadosabCar"/>
    <w:link w:val="00Num12"/>
    <w:qFormat/>
    <w:rsid w:val="00516CA9"/>
    <w:rPr>
      <w:rFonts w:ascii="Arial" w:eastAsia="Times New Roman" w:hAnsi="Arial" w:cs="Arial"/>
      <w:color w:val="000000"/>
      <w:sz w:val="20"/>
      <w:szCs w:val="20"/>
      <w:lang w:val="es-ES" w:eastAsia="ar-SA"/>
    </w:rPr>
  </w:style>
  <w:style w:type="paragraph" w:customStyle="1" w:styleId="UZApartado">
    <w:name w:val="UZ Apartado"/>
    <w:basedOn w:val="UZPRRAFO"/>
    <w:qFormat/>
    <w:rsid w:val="007417E2"/>
    <w:pPr>
      <w:numPr>
        <w:numId w:val="14"/>
      </w:numPr>
    </w:pPr>
  </w:style>
  <w:style w:type="character" w:customStyle="1" w:styleId="Caracteresdenotaalpie">
    <w:name w:val="Caracteres de nota al pie"/>
    <w:qFormat/>
    <w:rsid w:val="008C527F"/>
    <w:rPr>
      <w:vertAlign w:val="superscript"/>
    </w:rPr>
  </w:style>
  <w:style w:type="character" w:styleId="Refdenotaalpie">
    <w:name w:val="footnote reference"/>
    <w:qFormat/>
    <w:rsid w:val="008C527F"/>
    <w:rPr>
      <w:vertAlign w:val="superscript"/>
    </w:rPr>
  </w:style>
  <w:style w:type="paragraph" w:customStyle="1" w:styleId="Cierre3">
    <w:name w:val="Cierre3"/>
    <w:basedOn w:val="Normal"/>
    <w:qFormat/>
    <w:rsid w:val="00A560CD"/>
    <w:pPr>
      <w:suppressAutoHyphens/>
    </w:pPr>
    <w:rPr>
      <w:rFonts w:ascii="Arial" w:eastAsia="Times New Roman" w:hAnsi="Arial" w:cs="Arial"/>
      <w:sz w:val="22"/>
      <w:szCs w:val="20"/>
      <w:lang w:val="es-ES" w:eastAsia="ar-SA"/>
    </w:rPr>
  </w:style>
  <w:style w:type="paragraph" w:customStyle="1" w:styleId="00Listado22">
    <w:name w:val="00 Listado 22"/>
    <w:basedOn w:val="UZListado"/>
    <w:qFormat/>
    <w:rsid w:val="00CF71B3"/>
    <w:pPr>
      <w:numPr>
        <w:ilvl w:val="0"/>
        <w:numId w:val="9"/>
      </w:numPr>
      <w:tabs>
        <w:tab w:val="left" w:pos="2127"/>
      </w:tabs>
      <w:suppressAutoHyphens/>
      <w:ind w:left="2127" w:hanging="284"/>
    </w:pPr>
    <w:rPr>
      <w:rFonts w:cs="Arial"/>
      <w:sz w:val="20"/>
      <w:lang w:eastAsia="ar-SA"/>
    </w:rPr>
  </w:style>
  <w:style w:type="paragraph" w:customStyle="1" w:styleId="pieformula">
    <w:name w:val="pie formula"/>
    <w:basedOn w:val="Normal"/>
    <w:qFormat/>
    <w:rsid w:val="00E32F07"/>
    <w:pPr>
      <w:suppressAutoHyphens/>
      <w:jc w:val="center"/>
    </w:pPr>
    <w:rPr>
      <w:rFonts w:ascii="Arial" w:eastAsia="Times New Roman" w:hAnsi="Arial" w:cs="Arial"/>
      <w:szCs w:val="20"/>
      <w:lang w:val="es-ES" w:eastAsia="ar-SA"/>
    </w:rPr>
  </w:style>
  <w:style w:type="character" w:customStyle="1" w:styleId="WW8Num5z2">
    <w:name w:val="WW8Num5z2"/>
    <w:qFormat/>
    <w:rsid w:val="00C031F4"/>
    <w:rPr>
      <w:rFonts w:ascii="Wingdings" w:hAnsi="Wingdings" w:cs="Wingdings"/>
    </w:rPr>
  </w:style>
  <w:style w:type="paragraph" w:customStyle="1" w:styleId="NumeracinCTE">
    <w:name w:val="NumeraciónCTE"/>
    <w:basedOn w:val="Normal"/>
    <w:qFormat/>
    <w:rsid w:val="00817423"/>
    <w:pPr>
      <w:tabs>
        <w:tab w:val="num" w:pos="360"/>
      </w:tabs>
      <w:suppressAutoHyphens/>
      <w:spacing w:before="60" w:after="60"/>
      <w:ind w:left="360" w:hanging="360"/>
      <w:jc w:val="both"/>
    </w:pPr>
    <w:rPr>
      <w:rFonts w:ascii="Arial" w:eastAsia="Times New Roman" w:hAnsi="Arial" w:cs="Times New Roman"/>
      <w:color w:val="000000"/>
      <w:sz w:val="16"/>
      <w:szCs w:val="20"/>
      <w:lang w:val="es-ES" w:eastAsia="ar-SA"/>
    </w:rPr>
  </w:style>
  <w:style w:type="paragraph" w:customStyle="1" w:styleId="Figura">
    <w:name w:val="Figura"/>
    <w:next w:val="Normal"/>
    <w:qFormat/>
    <w:rsid w:val="00817423"/>
    <w:pPr>
      <w:tabs>
        <w:tab w:val="left" w:pos="3544"/>
      </w:tabs>
      <w:suppressAutoHyphens/>
      <w:spacing w:before="60"/>
      <w:jc w:val="center"/>
    </w:pPr>
    <w:rPr>
      <w:rFonts w:ascii="Arial" w:eastAsia="Arial" w:hAnsi="Arial" w:cs="Times New Roman"/>
      <w:b/>
      <w:color w:val="000000"/>
      <w:sz w:val="18"/>
      <w:szCs w:val="20"/>
      <w:lang w:val="es-ES" w:eastAsia="ar-SA"/>
    </w:rPr>
  </w:style>
  <w:style w:type="paragraph" w:styleId="Mapadeldocumento">
    <w:name w:val="Document Map"/>
    <w:basedOn w:val="Normal"/>
    <w:link w:val="MapadeldocumentoCar"/>
    <w:uiPriority w:val="99"/>
    <w:unhideWhenUsed/>
    <w:qFormat/>
    <w:rsid w:val="00084B7D"/>
  </w:style>
  <w:style w:type="character" w:customStyle="1" w:styleId="MapadeldocumentoCar">
    <w:name w:val="Mapa del documento Car"/>
    <w:basedOn w:val="Fuentedeprrafopredeter"/>
    <w:link w:val="Mapadeldocumento"/>
    <w:uiPriority w:val="99"/>
    <w:qFormat/>
    <w:rsid w:val="00084B7D"/>
    <w:rPr>
      <w:rFonts w:ascii="Times New Roman" w:eastAsia="Times New Roman" w:hAnsi="Times New Roman" w:cs="Times New Roman"/>
      <w:lang w:val="es-ES"/>
    </w:rPr>
  </w:style>
  <w:style w:type="paragraph" w:styleId="Revisin">
    <w:name w:val="Revision"/>
    <w:hidden/>
    <w:uiPriority w:val="99"/>
    <w:semiHidden/>
    <w:rsid w:val="00084B7D"/>
    <w:rPr>
      <w:rFonts w:ascii="Arial" w:eastAsia="Times New Roman" w:hAnsi="Arial" w:cs="Times New Roman"/>
      <w:sz w:val="18"/>
      <w:lang w:val="es-ES"/>
    </w:rPr>
  </w:style>
  <w:style w:type="paragraph" w:customStyle="1" w:styleId="Ttulo4CTE">
    <w:name w:val="Título4CTE"/>
    <w:basedOn w:val="Normal"/>
    <w:next w:val="Normal"/>
    <w:autoRedefine/>
    <w:qFormat/>
    <w:rsid w:val="005B6695"/>
    <w:pPr>
      <w:autoSpaceDE w:val="0"/>
      <w:autoSpaceDN w:val="0"/>
      <w:adjustRightInd w:val="0"/>
    </w:pPr>
    <w:rPr>
      <w:rFonts w:ascii="Arial" w:eastAsia="Times New Roman" w:hAnsi="Arial" w:cs="Times New Roman"/>
      <w:b/>
      <w:sz w:val="16"/>
      <w:szCs w:val="16"/>
      <w:lang w:val="es-ES" w:eastAsia="es-ES"/>
    </w:rPr>
  </w:style>
  <w:style w:type="paragraph" w:customStyle="1" w:styleId="00Listado">
    <w:name w:val="00 Listado"/>
    <w:basedOn w:val="Normal"/>
    <w:uiPriority w:val="2"/>
    <w:qFormat/>
    <w:rsid w:val="00B21587"/>
    <w:pPr>
      <w:numPr>
        <w:ilvl w:val="2"/>
        <w:numId w:val="7"/>
      </w:numPr>
      <w:spacing w:before="40" w:after="40" w:line="300" w:lineRule="exact"/>
      <w:ind w:left="1378" w:hanging="357"/>
      <w:jc w:val="both"/>
    </w:pPr>
    <w:rPr>
      <w:rFonts w:ascii="Arial" w:eastAsia="Times New Roman" w:hAnsi="Arial" w:cs="Times New Roman"/>
      <w:sz w:val="20"/>
      <w:szCs w:val="20"/>
      <w:lang w:val="es-ES" w:eastAsia="es-MX"/>
    </w:rPr>
  </w:style>
  <w:style w:type="character" w:customStyle="1" w:styleId="00PuntoCar">
    <w:name w:val="00 Punto Car"/>
    <w:link w:val="00Punto"/>
    <w:qFormat/>
    <w:locked/>
    <w:rsid w:val="00B21587"/>
    <w:rPr>
      <w:rFonts w:ascii="Arial" w:eastAsia="Times New Roman" w:hAnsi="Arial" w:cs="Arial"/>
      <w:bCs/>
      <w:sz w:val="20"/>
      <w:szCs w:val="20"/>
      <w:lang w:val="es-ES" w:eastAsia="es-MX"/>
    </w:rPr>
  </w:style>
  <w:style w:type="paragraph" w:customStyle="1" w:styleId="00Punto">
    <w:name w:val="00 Punto"/>
    <w:basedOn w:val="Normal"/>
    <w:link w:val="00PuntoCar"/>
    <w:qFormat/>
    <w:rsid w:val="00B21587"/>
    <w:pPr>
      <w:numPr>
        <w:numId w:val="18"/>
      </w:numPr>
      <w:spacing w:line="300" w:lineRule="exact"/>
      <w:jc w:val="both"/>
    </w:pPr>
    <w:rPr>
      <w:rFonts w:ascii="Arial" w:eastAsia="Times New Roman" w:hAnsi="Arial" w:cs="Arial"/>
      <w:bCs/>
      <w:sz w:val="20"/>
      <w:szCs w:val="20"/>
      <w:lang w:val="es-ES" w:eastAsia="es-MX"/>
    </w:rPr>
  </w:style>
  <w:style w:type="character" w:styleId="Hipervnculo">
    <w:name w:val="Hyperlink"/>
    <w:basedOn w:val="Fuentedeprrafopredeter"/>
    <w:uiPriority w:val="99"/>
    <w:unhideWhenUsed/>
    <w:qFormat/>
    <w:rsid w:val="00465211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E0257E"/>
    <w:rPr>
      <w:b/>
      <w:bCs/>
    </w:rPr>
  </w:style>
  <w:style w:type="paragraph" w:customStyle="1" w:styleId="Itemfrmula">
    <w:name w:val="Item fórmula"/>
    <w:basedOn w:val="Normal"/>
    <w:uiPriority w:val="99"/>
    <w:unhideWhenUsed/>
    <w:qFormat/>
    <w:rsid w:val="00614082"/>
    <w:pPr>
      <w:tabs>
        <w:tab w:val="left" w:pos="900"/>
        <w:tab w:val="left" w:pos="1276"/>
      </w:tabs>
      <w:ind w:left="1276" w:hanging="1276"/>
    </w:pPr>
    <w:rPr>
      <w:rFonts w:ascii="Calibri" w:eastAsia="Times New Roman" w:hAnsi="Calibri" w:cs="Times New Roman"/>
      <w:color w:val="365F91"/>
      <w:sz w:val="20"/>
      <w:szCs w:val="20"/>
      <w:lang w:val="es-ES" w:eastAsia="en-US"/>
    </w:rPr>
  </w:style>
  <w:style w:type="paragraph" w:customStyle="1" w:styleId="Objeto">
    <w:name w:val="Objeto"/>
    <w:basedOn w:val="Normal"/>
    <w:next w:val="Normal"/>
    <w:uiPriority w:val="99"/>
    <w:unhideWhenUsed/>
    <w:qFormat/>
    <w:rsid w:val="00614082"/>
    <w:pPr>
      <w:keepNext/>
      <w:spacing w:before="240"/>
      <w:jc w:val="center"/>
    </w:pPr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Textotabla">
    <w:name w:val="Texto tabla"/>
    <w:basedOn w:val="Normal"/>
    <w:uiPriority w:val="99"/>
    <w:unhideWhenUsed/>
    <w:qFormat/>
    <w:rsid w:val="002A58F4"/>
    <w:pPr>
      <w:jc w:val="both"/>
    </w:pPr>
    <w:rPr>
      <w:rFonts w:ascii="Calibri" w:eastAsia="Times New Roman" w:hAnsi="Calibri" w:cs="Times New Roman"/>
      <w:spacing w:val="-5"/>
      <w:sz w:val="16"/>
      <w:szCs w:val="16"/>
      <w:lang w:val="es-ES" w:eastAsia="en-US"/>
    </w:rPr>
  </w:style>
  <w:style w:type="paragraph" w:customStyle="1" w:styleId="centrado">
    <w:name w:val="centrado"/>
    <w:qFormat/>
    <w:rsid w:val="00A16BF9"/>
    <w:pPr>
      <w:jc w:val="center"/>
    </w:pPr>
    <w:rPr>
      <w:rFonts w:ascii="Times New Roman" w:eastAsia="SimSun" w:hAnsi="Times New Roman" w:cs="Times New Roman"/>
      <w:sz w:val="20"/>
      <w:szCs w:val="20"/>
      <w:lang w:val="en-US" w:eastAsia="zh-CN"/>
    </w:rPr>
  </w:style>
  <w:style w:type="character" w:customStyle="1" w:styleId="griego">
    <w:name w:val="griego"/>
    <w:qFormat/>
    <w:rsid w:val="009A0D44"/>
    <w:rPr>
      <w:rFonts w:ascii="Symbol" w:hAnsi="Symbol" w:cs="Symbol" w:hint="default"/>
    </w:rPr>
  </w:style>
  <w:style w:type="paragraph" w:customStyle="1" w:styleId="P1-TituloGeneral">
    <w:name w:val="P1-Titulo General"/>
    <w:qFormat/>
    <w:rsid w:val="00535DCC"/>
    <w:pPr>
      <w:pageBreakBefore/>
      <w:pBdr>
        <w:top w:val="none" w:sz="16" w:space="0" w:color="6666FF"/>
        <w:left w:val="none" w:sz="16" w:space="0" w:color="6666FF"/>
        <w:bottom w:val="single" w:sz="18" w:space="0" w:color="6666FF"/>
        <w:right w:val="none" w:sz="16" w:space="0" w:color="6666FF"/>
      </w:pBdr>
      <w:spacing w:before="300" w:after="500"/>
    </w:pPr>
    <w:rPr>
      <w:rFonts w:ascii="Arial" w:eastAsia="SimSun" w:hAnsi="Arial" w:cs="Times New Roman"/>
      <w:b/>
      <w:i/>
      <w:color w:val="063F93"/>
      <w:sz w:val="36"/>
      <w:szCs w:val="36"/>
      <w:lang w:val="en-US" w:eastAsia="zh-CN"/>
    </w:rPr>
  </w:style>
  <w:style w:type="character" w:styleId="nfasisintenso">
    <w:name w:val="Intense Emphasis"/>
    <w:basedOn w:val="Fuentedeprrafopredeter"/>
    <w:uiPriority w:val="21"/>
    <w:qFormat/>
    <w:rsid w:val="00B26E8D"/>
    <w:rPr>
      <w:b/>
      <w:bCs/>
      <w:caps/>
      <w:spacing w:val="10"/>
    </w:rPr>
  </w:style>
  <w:style w:type="character" w:customStyle="1" w:styleId="CitaCar">
    <w:name w:val="Cita Car"/>
    <w:basedOn w:val="Fuentedeprrafopredeter"/>
    <w:link w:val="Cita"/>
    <w:uiPriority w:val="29"/>
    <w:unhideWhenUsed/>
    <w:qFormat/>
    <w:locked/>
    <w:rsid w:val="00B26E8D"/>
    <w:rPr>
      <w:i/>
      <w:iCs/>
      <w:sz w:val="20"/>
      <w:szCs w:val="20"/>
    </w:rPr>
  </w:style>
  <w:style w:type="character" w:styleId="Ttulodellibro">
    <w:name w:val="Book Title"/>
    <w:basedOn w:val="Fuentedeprrafopredeter"/>
    <w:uiPriority w:val="33"/>
    <w:qFormat/>
    <w:rsid w:val="00B26E8D"/>
    <w:rPr>
      <w:b/>
      <w:bCs/>
      <w:i/>
      <w:iCs/>
      <w:spacing w:val="9"/>
    </w:rPr>
  </w:style>
  <w:style w:type="character" w:styleId="Referenciaintensa">
    <w:name w:val="Intense Reference"/>
    <w:basedOn w:val="Fuentedeprrafopredeter"/>
    <w:uiPriority w:val="32"/>
    <w:qFormat/>
    <w:rsid w:val="00B26E8D"/>
    <w:rPr>
      <w:b/>
      <w:bCs/>
      <w:i/>
      <w:iCs/>
      <w:caps/>
      <w:color w:val="4F81BD"/>
    </w:rPr>
  </w:style>
  <w:style w:type="character" w:styleId="Hipervnculovisitado">
    <w:name w:val="FollowedHyperlink"/>
    <w:basedOn w:val="Fuentedeprrafopredeter"/>
    <w:uiPriority w:val="99"/>
    <w:unhideWhenUsed/>
    <w:qFormat/>
    <w:rsid w:val="00B26E8D"/>
    <w:rPr>
      <w:color w:val="800080"/>
      <w:u w:val="single"/>
    </w:rPr>
  </w:style>
  <w:style w:type="character" w:customStyle="1" w:styleId="SinespaciadoCar">
    <w:name w:val="Sin espaciado Car"/>
    <w:basedOn w:val="Fuentedeprrafopredeter"/>
    <w:link w:val="Sinespaciado"/>
    <w:uiPriority w:val="1"/>
    <w:unhideWhenUsed/>
    <w:qFormat/>
    <w:locked/>
    <w:rsid w:val="00B26E8D"/>
    <w:rPr>
      <w:sz w:val="20"/>
      <w:szCs w:val="20"/>
    </w:rPr>
  </w:style>
  <w:style w:type="character" w:styleId="nfasis">
    <w:name w:val="Emphasis"/>
    <w:basedOn w:val="Fuentedeprrafopredeter"/>
    <w:uiPriority w:val="20"/>
    <w:qFormat/>
    <w:rsid w:val="00B26E8D"/>
    <w:rPr>
      <w:caps/>
      <w:spacing w:val="5"/>
    </w:rPr>
  </w:style>
  <w:style w:type="character" w:customStyle="1" w:styleId="SubttuloCar">
    <w:name w:val="Subtítulo Car"/>
    <w:basedOn w:val="Fuentedeprrafopredeter"/>
    <w:link w:val="Subttulo"/>
    <w:uiPriority w:val="11"/>
    <w:unhideWhenUsed/>
    <w:qFormat/>
    <w:locked/>
    <w:rsid w:val="00B26E8D"/>
    <w:rPr>
      <w:caps/>
      <w:spacing w:val="10"/>
    </w:rPr>
  </w:style>
  <w:style w:type="character" w:customStyle="1" w:styleId="CitadestacadaCar">
    <w:name w:val="Cita destacada Car"/>
    <w:basedOn w:val="Fuentedeprrafopredeter"/>
    <w:link w:val="Citadestacada"/>
    <w:uiPriority w:val="30"/>
    <w:unhideWhenUsed/>
    <w:qFormat/>
    <w:locked/>
    <w:rsid w:val="00B26E8D"/>
    <w:rPr>
      <w:i/>
      <w:iCs/>
      <w:color w:val="4F81BD"/>
      <w:sz w:val="20"/>
      <w:szCs w:val="20"/>
    </w:rPr>
  </w:style>
  <w:style w:type="character" w:customStyle="1" w:styleId="Apartado3Car">
    <w:name w:val="Apartado 3 Car"/>
    <w:basedOn w:val="Ttulo3Car"/>
    <w:uiPriority w:val="99"/>
    <w:unhideWhenUsed/>
    <w:qFormat/>
    <w:rsid w:val="00B26E8D"/>
    <w:rPr>
      <w:rFonts w:ascii="Arial" w:eastAsiaTheme="majorEastAsia" w:hAnsiTheme="majorHAnsi" w:cs="Arial"/>
      <w:b/>
      <w:bCs/>
      <w:caps/>
      <w:color w:val="4F81BD" w:themeColor="accent1"/>
      <w:spacing w:val="15"/>
      <w:sz w:val="18"/>
      <w:lang w:val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unhideWhenUsed/>
    <w:qFormat/>
    <w:locked/>
    <w:rsid w:val="00B26E8D"/>
    <w:rPr>
      <w:rFonts w:ascii="Arial" w:eastAsia="Times New Roman" w:hAnsi="Century Gothic" w:cs="Arial"/>
      <w:b/>
      <w:bCs/>
      <w:sz w:val="20"/>
      <w:szCs w:val="20"/>
    </w:rPr>
  </w:style>
  <w:style w:type="character" w:customStyle="1" w:styleId="ListasimpleCarCarCar">
    <w:name w:val="Lista simple Car Car Car"/>
    <w:basedOn w:val="Fuentedeprrafopredeter"/>
    <w:uiPriority w:val="99"/>
    <w:unhideWhenUsed/>
    <w:qFormat/>
    <w:rsid w:val="00B26E8D"/>
    <w:rPr>
      <w:rFonts w:ascii="Arial" w:cs="Arial"/>
      <w:lang w:val="es-ES_tradnl" w:eastAsia="es-ES"/>
    </w:rPr>
  </w:style>
  <w:style w:type="character" w:styleId="nfasissutil">
    <w:name w:val="Subtle Emphasis"/>
    <w:basedOn w:val="Fuentedeprrafopredeter"/>
    <w:uiPriority w:val="19"/>
    <w:qFormat/>
    <w:rsid w:val="00B26E8D"/>
    <w:rPr>
      <w:i/>
      <w:iCs/>
    </w:rPr>
  </w:style>
  <w:style w:type="character" w:styleId="Referenciasutil">
    <w:name w:val="Subtle Reference"/>
    <w:basedOn w:val="Fuentedeprrafopredeter"/>
    <w:uiPriority w:val="31"/>
    <w:qFormat/>
    <w:rsid w:val="00B26E8D"/>
    <w:rPr>
      <w:b/>
      <w:bCs/>
      <w:color w:val="4F81BD"/>
    </w:rPr>
  </w:style>
  <w:style w:type="paragraph" w:customStyle="1" w:styleId="Sangradetindependiente">
    <w:name w:val="Sangría de t. independiente"/>
    <w:basedOn w:val="Normal"/>
    <w:uiPriority w:val="99"/>
    <w:unhideWhenUsed/>
    <w:qFormat/>
    <w:rsid w:val="00B26E8D"/>
    <w:pPr>
      <w:widowControl w:val="0"/>
      <w:autoSpaceDE w:val="0"/>
      <w:autoSpaceDN w:val="0"/>
      <w:ind w:firstLine="567"/>
    </w:pPr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Apartado4">
    <w:name w:val="Apartado 4"/>
    <w:basedOn w:val="Apartado3"/>
    <w:next w:val="Prrafo"/>
    <w:uiPriority w:val="99"/>
    <w:unhideWhenUsed/>
    <w:qFormat/>
    <w:rsid w:val="00B26E8D"/>
    <w:pPr>
      <w:pBdr>
        <w:top w:val="none" w:sz="0" w:space="0" w:color="auto"/>
        <w:left w:val="none" w:sz="0" w:space="0" w:color="auto"/>
        <w:bottom w:val="single" w:sz="6" w:space="1" w:color="4F81BD"/>
      </w:pBdr>
      <w:tabs>
        <w:tab w:val="clear" w:pos="1437"/>
        <w:tab w:val="left" w:pos="2157"/>
      </w:tabs>
      <w:ind w:left="1531" w:hanging="454"/>
      <w:outlineLvl w:val="3"/>
    </w:pPr>
  </w:style>
  <w:style w:type="paragraph" w:customStyle="1" w:styleId="xl28">
    <w:name w:val="xl28"/>
    <w:basedOn w:val="Normal"/>
    <w:uiPriority w:val="99"/>
    <w:unhideWhenUsed/>
    <w:qFormat/>
    <w:rsid w:val="00B26E8D"/>
    <w:pPr>
      <w:spacing w:before="100" w:beforeAutospacing="1" w:after="100" w:afterAutospacing="1"/>
      <w:textAlignment w:val="top"/>
    </w:pPr>
    <w:rPr>
      <w:rFonts w:ascii="Calibri" w:eastAsia="Times New Roman" w:hAnsi="Calibri" w:cs="Times New Roman"/>
      <w:sz w:val="24"/>
      <w:lang w:val="es-ES" w:eastAsia="en-US"/>
    </w:rPr>
  </w:style>
  <w:style w:type="paragraph" w:customStyle="1" w:styleId="Listasimple2Tab">
    <w:name w:val="Lista simple 2 Tab"/>
    <w:basedOn w:val="Listasimple"/>
    <w:uiPriority w:val="99"/>
    <w:unhideWhenUsed/>
    <w:qFormat/>
    <w:rsid w:val="00B26E8D"/>
    <w:pPr>
      <w:tabs>
        <w:tab w:val="left" w:pos="3402"/>
        <w:tab w:val="left" w:pos="4536"/>
        <w:tab w:val="left" w:pos="5670"/>
        <w:tab w:val="left" w:pos="6804"/>
      </w:tabs>
      <w:spacing w:before="120"/>
    </w:pPr>
  </w:style>
  <w:style w:type="character" w:customStyle="1" w:styleId="MapadeldocumentoCar1">
    <w:name w:val="Mapa del documento Car1"/>
    <w:basedOn w:val="Fuentedeprrafopredeter"/>
    <w:uiPriority w:val="99"/>
    <w:semiHidden/>
    <w:qFormat/>
    <w:rsid w:val="00B26E8D"/>
    <w:rPr>
      <w:rFonts w:eastAsia="Times New Roman"/>
      <w:sz w:val="24"/>
      <w:szCs w:val="24"/>
      <w:lang w:val="es-ES" w:eastAsia="en-US"/>
    </w:rPr>
  </w:style>
  <w:style w:type="paragraph" w:styleId="TtuloTDC">
    <w:name w:val="TOC Heading"/>
    <w:basedOn w:val="Ttulo1"/>
    <w:next w:val="Normal"/>
    <w:uiPriority w:val="39"/>
    <w:qFormat/>
    <w:rsid w:val="00B26E8D"/>
    <w:pPr>
      <w:keepNext w:val="0"/>
      <w:keepLines w:val="0"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before="0"/>
      <w:jc w:val="left"/>
    </w:pPr>
    <w:rPr>
      <w:rFonts w:ascii="Calibri" w:eastAsia="Times New Roman" w:hAnsi="Calibri" w:cs="Times New Roman"/>
      <w:caps/>
      <w:color w:val="FFFFFF"/>
      <w:spacing w:val="15"/>
      <w:sz w:val="22"/>
      <w:szCs w:val="22"/>
      <w:lang w:eastAsia="en-US"/>
    </w:rPr>
  </w:style>
  <w:style w:type="paragraph" w:customStyle="1" w:styleId="xl25">
    <w:name w:val="xl25"/>
    <w:basedOn w:val="Normal"/>
    <w:uiPriority w:val="99"/>
    <w:unhideWhenUsed/>
    <w:qFormat/>
    <w:rsid w:val="00B26E8D"/>
    <w:pPr>
      <w:spacing w:before="100" w:beforeAutospacing="1" w:after="100" w:afterAutospacing="1"/>
    </w:pPr>
    <w:rPr>
      <w:rFonts w:ascii="Calibri" w:eastAsia="Times New Roman" w:hAnsi="Calibri" w:cs="Times New Roman"/>
      <w:b/>
      <w:bCs/>
      <w:sz w:val="24"/>
      <w:lang w:val="es-ES" w:eastAsia="en-US"/>
    </w:rPr>
  </w:style>
  <w:style w:type="paragraph" w:customStyle="1" w:styleId="TextoTabla0">
    <w:name w:val="TextoTabla"/>
    <w:basedOn w:val="Normal"/>
    <w:uiPriority w:val="99"/>
    <w:unhideWhenUsed/>
    <w:qFormat/>
    <w:rsid w:val="00B26E8D"/>
    <w:pPr>
      <w:jc w:val="both"/>
    </w:pPr>
    <w:rPr>
      <w:rFonts w:ascii="Calibri" w:eastAsia="Times New Roman" w:hAnsi="Calibri" w:cs="Times New Roman"/>
      <w:sz w:val="16"/>
      <w:szCs w:val="16"/>
      <w:lang w:eastAsia="en-US"/>
    </w:rPr>
  </w:style>
  <w:style w:type="paragraph" w:customStyle="1" w:styleId="Listaromana">
    <w:name w:val="Lista romana"/>
    <w:basedOn w:val="Listanumrica"/>
    <w:uiPriority w:val="99"/>
    <w:unhideWhenUsed/>
    <w:qFormat/>
    <w:rsid w:val="00B26E8D"/>
    <w:pPr>
      <w:spacing w:before="0" w:after="0" w:line="240" w:lineRule="auto"/>
      <w:ind w:left="1163" w:hanging="454"/>
      <w:jc w:val="left"/>
    </w:pPr>
    <w:rPr>
      <w:sz w:val="20"/>
      <w:szCs w:val="20"/>
      <w:lang w:val="es-ES_tradnl"/>
    </w:rPr>
  </w:style>
  <w:style w:type="character" w:customStyle="1" w:styleId="PuestoCar1">
    <w:name w:val="Puesto Car1"/>
    <w:basedOn w:val="Fuentedeprrafopredeter"/>
    <w:uiPriority w:val="10"/>
    <w:qFormat/>
    <w:rsid w:val="00B26E8D"/>
    <w:rPr>
      <w:rFonts w:asciiTheme="majorHAnsi" w:eastAsiaTheme="majorEastAsia" w:hAnsiTheme="majorHAnsi" w:cstheme="majorBidi"/>
      <w:b/>
      <w:bCs/>
      <w:kern w:val="28"/>
      <w:sz w:val="32"/>
      <w:szCs w:val="32"/>
      <w:lang w:val="es-ES" w:eastAsia="en-US"/>
    </w:rPr>
  </w:style>
  <w:style w:type="paragraph" w:customStyle="1" w:styleId="Nota">
    <w:name w:val="Nota"/>
    <w:basedOn w:val="Textotabla"/>
    <w:uiPriority w:val="99"/>
    <w:unhideWhenUsed/>
    <w:qFormat/>
    <w:rsid w:val="00B26E8D"/>
    <w:pPr>
      <w:spacing w:before="120" w:after="120"/>
    </w:pPr>
    <w:rPr>
      <w:vanish/>
      <w:color w:val="FF0000"/>
    </w:rPr>
  </w:style>
  <w:style w:type="character" w:customStyle="1" w:styleId="TextodegloboCar1">
    <w:name w:val="Texto de globo Car1"/>
    <w:basedOn w:val="Fuentedeprrafopredeter"/>
    <w:uiPriority w:val="99"/>
    <w:semiHidden/>
    <w:qFormat/>
    <w:rsid w:val="00B26E8D"/>
    <w:rPr>
      <w:rFonts w:eastAsia="Times New Roman"/>
      <w:sz w:val="18"/>
      <w:szCs w:val="18"/>
      <w:lang w:val="es-ES" w:eastAsia="en-US"/>
    </w:rPr>
  </w:style>
  <w:style w:type="paragraph" w:customStyle="1" w:styleId="Pseudocdigo">
    <w:name w:val="Pseudocódigo"/>
    <w:basedOn w:val="Normal"/>
    <w:uiPriority w:val="99"/>
    <w:unhideWhenUsed/>
    <w:qFormat/>
    <w:rsid w:val="00B26E8D"/>
    <w:pPr>
      <w:jc w:val="both"/>
    </w:pPr>
    <w:rPr>
      <w:rFonts w:ascii="Courier New" w:eastAsia="Times New Roman" w:hAnsi="Courier New" w:cs="Times New Roman"/>
      <w:sz w:val="16"/>
      <w:szCs w:val="16"/>
      <w:lang w:eastAsia="en-US"/>
    </w:rPr>
  </w:style>
  <w:style w:type="paragraph" w:customStyle="1" w:styleId="Captulo">
    <w:name w:val="Capítulo"/>
    <w:basedOn w:val="Prrafo"/>
    <w:next w:val="Apartado1"/>
    <w:uiPriority w:val="99"/>
    <w:unhideWhenUsed/>
    <w:qFormat/>
    <w:rsid w:val="00B26E8D"/>
    <w:pPr>
      <w:keepNext/>
      <w:pageBreakBefore/>
      <w:spacing w:before="240" w:after="240" w:line="240" w:lineRule="auto"/>
      <w:ind w:firstLine="0"/>
      <w:jc w:val="left"/>
    </w:pPr>
    <w:rPr>
      <w:b/>
      <w:bCs/>
      <w:caps/>
      <w:sz w:val="28"/>
      <w:szCs w:val="28"/>
    </w:rPr>
  </w:style>
  <w:style w:type="paragraph" w:customStyle="1" w:styleId="Listaconvieta">
    <w:name w:val="Lista con viñeta"/>
    <w:basedOn w:val="Normal"/>
    <w:uiPriority w:val="99"/>
    <w:unhideWhenUsed/>
    <w:qFormat/>
    <w:rsid w:val="00B26E8D"/>
    <w:pPr>
      <w:tabs>
        <w:tab w:val="left" w:pos="1068"/>
      </w:tabs>
      <w:ind w:left="1065" w:hanging="357"/>
    </w:pPr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Contenidoprincipaldetabla">
    <w:name w:val="Contenido principal de tabla"/>
    <w:basedOn w:val="Default"/>
    <w:next w:val="Default"/>
    <w:uiPriority w:val="99"/>
    <w:unhideWhenUsed/>
    <w:qFormat/>
    <w:rsid w:val="00B26E8D"/>
    <w:rPr>
      <w:sz w:val="24"/>
      <w:szCs w:val="24"/>
    </w:rPr>
  </w:style>
  <w:style w:type="paragraph" w:customStyle="1" w:styleId="Listasimple">
    <w:name w:val="Lista simple"/>
    <w:basedOn w:val="Normal"/>
    <w:uiPriority w:val="99"/>
    <w:unhideWhenUsed/>
    <w:qFormat/>
    <w:rsid w:val="00B26E8D"/>
    <w:pPr>
      <w:spacing w:line="360" w:lineRule="auto"/>
      <w:ind w:left="567"/>
      <w:jc w:val="both"/>
    </w:pPr>
    <w:rPr>
      <w:rFonts w:ascii="Calibri" w:eastAsia="Times New Roman" w:hAnsi="Calibri" w:cs="Times New Roman"/>
      <w:sz w:val="24"/>
      <w:lang w:eastAsia="en-US"/>
    </w:rPr>
  </w:style>
  <w:style w:type="paragraph" w:customStyle="1" w:styleId="Prrafo">
    <w:name w:val="Párrafo"/>
    <w:basedOn w:val="Normal"/>
    <w:uiPriority w:val="99"/>
    <w:unhideWhenUsed/>
    <w:qFormat/>
    <w:rsid w:val="00B26E8D"/>
    <w:pPr>
      <w:spacing w:before="120" w:after="120" w:line="360" w:lineRule="auto"/>
      <w:ind w:firstLine="357"/>
      <w:jc w:val="both"/>
    </w:pPr>
    <w:rPr>
      <w:rFonts w:ascii="Calibri" w:eastAsia="Times New Roman" w:hAnsi="Calibri" w:cs="Times New Roman"/>
      <w:spacing w:val="-5"/>
      <w:sz w:val="24"/>
      <w:lang w:val="es-ES" w:eastAsia="en-US"/>
    </w:rPr>
  </w:style>
  <w:style w:type="paragraph" w:customStyle="1" w:styleId="EstiloListaconpuntos12ptCursivaAntes18ptoDespus">
    <w:name w:val="Estilo Lista con puntos + 12 pt Cursiva Antes:  18 pto Después:  ..."/>
    <w:basedOn w:val="Normal"/>
    <w:uiPriority w:val="99"/>
    <w:unhideWhenUsed/>
    <w:qFormat/>
    <w:rsid w:val="00B26E8D"/>
    <w:pPr>
      <w:numPr>
        <w:numId w:val="43"/>
      </w:numPr>
      <w:tabs>
        <w:tab w:val="left" w:pos="1077"/>
      </w:tabs>
    </w:pPr>
    <w:rPr>
      <w:rFonts w:ascii="Calibri" w:eastAsia="Times New Roman" w:hAnsi="Calibri" w:cs="Times New Roman"/>
      <w:sz w:val="20"/>
      <w:szCs w:val="20"/>
      <w:lang w:val="es-ES" w:eastAsia="en-US"/>
    </w:rPr>
  </w:style>
  <w:style w:type="paragraph" w:customStyle="1" w:styleId="Apartado1">
    <w:name w:val="Apartado 1"/>
    <w:basedOn w:val="Ttulo1"/>
    <w:next w:val="Prrafo"/>
    <w:uiPriority w:val="99"/>
    <w:unhideWhenUsed/>
    <w:qFormat/>
    <w:rsid w:val="00B26E8D"/>
    <w:pPr>
      <w:keepLines w:val="0"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tabs>
        <w:tab w:val="left" w:pos="357"/>
      </w:tabs>
      <w:spacing w:before="360" w:after="120"/>
      <w:ind w:left="357" w:hanging="357"/>
    </w:pPr>
    <w:rPr>
      <w:rFonts w:ascii="Calibri" w:eastAsia="Times New Roman" w:hAnsi="Calibri" w:cs="Times New Roman"/>
      <w:b w:val="0"/>
      <w:bCs w:val="0"/>
      <w:smallCaps/>
      <w:color w:val="FFFFFF"/>
      <w:spacing w:val="15"/>
      <w:sz w:val="24"/>
      <w:szCs w:val="24"/>
      <w:lang w:eastAsia="en-US"/>
    </w:rPr>
  </w:style>
  <w:style w:type="paragraph" w:customStyle="1" w:styleId="Listaconpuntos">
    <w:name w:val="Lista con puntos"/>
    <w:basedOn w:val="Normal"/>
    <w:uiPriority w:val="99"/>
    <w:unhideWhenUsed/>
    <w:qFormat/>
    <w:rsid w:val="00B26E8D"/>
    <w:pPr>
      <w:numPr>
        <w:numId w:val="45"/>
      </w:numPr>
      <w:tabs>
        <w:tab w:val="left" w:pos="720"/>
      </w:tabs>
      <w:autoSpaceDE w:val="0"/>
      <w:autoSpaceDN w:val="0"/>
    </w:pPr>
    <w:rPr>
      <w:rFonts w:eastAsia="Times New Roman" w:cs="Times New Roman"/>
      <w:sz w:val="20"/>
      <w:szCs w:val="20"/>
      <w:lang w:val="es-ES" w:eastAsia="en-U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B26E8D"/>
    <w:rPr>
      <w:rFonts w:ascii="Calibri" w:eastAsia="Times New Roman" w:hAnsi="Calibri"/>
      <w:lang w:val="es-ES" w:eastAsia="en-US"/>
    </w:rPr>
  </w:style>
  <w:style w:type="paragraph" w:customStyle="1" w:styleId="Listanumrica">
    <w:name w:val="Lista numérica"/>
    <w:basedOn w:val="Listavietas"/>
    <w:uiPriority w:val="99"/>
    <w:unhideWhenUsed/>
    <w:qFormat/>
    <w:rsid w:val="00B26E8D"/>
    <w:pPr>
      <w:numPr>
        <w:numId w:val="0"/>
      </w:numPr>
      <w:tabs>
        <w:tab w:val="left" w:pos="360"/>
      </w:tabs>
    </w:pPr>
  </w:style>
  <w:style w:type="character" w:customStyle="1" w:styleId="TextocomentarioCar1">
    <w:name w:val="Texto comentario Car1"/>
    <w:basedOn w:val="Fuentedeprrafopredeter"/>
    <w:uiPriority w:val="99"/>
    <w:semiHidden/>
    <w:qFormat/>
    <w:rsid w:val="00B26E8D"/>
    <w:rPr>
      <w:rFonts w:ascii="Calibri" w:eastAsia="Times New Roman" w:hAnsi="Calibri"/>
      <w:sz w:val="24"/>
      <w:szCs w:val="24"/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qFormat/>
    <w:rsid w:val="00B26E8D"/>
    <w:pPr>
      <w:numPr>
        <w:numId w:val="0"/>
      </w:numPr>
      <w:tabs>
        <w:tab w:val="clear" w:pos="0"/>
      </w:tabs>
      <w:jc w:val="left"/>
    </w:pPr>
    <w:rPr>
      <w:rFonts w:ascii="Arial" w:cs="Arial"/>
      <w:b/>
      <w:bCs/>
      <w:sz w:val="20"/>
      <w:szCs w:val="20"/>
    </w:rPr>
  </w:style>
  <w:style w:type="character" w:customStyle="1" w:styleId="AsuntodelcomentarioCar1">
    <w:name w:val="Asunto del comentario Car1"/>
    <w:basedOn w:val="TextocomentarioCar"/>
    <w:uiPriority w:val="99"/>
    <w:semiHidden/>
    <w:qFormat/>
    <w:rsid w:val="00B26E8D"/>
    <w:rPr>
      <w:rFonts w:ascii="Times New Roman" w:eastAsia="Times New Roman" w:hAnsi="Times New Roman" w:cs="Times New Roman"/>
      <w:b/>
      <w:bCs/>
      <w:sz w:val="20"/>
      <w:szCs w:val="20"/>
      <w:lang w:eastAsia="es-ES_tradnl"/>
    </w:rPr>
  </w:style>
  <w:style w:type="paragraph" w:customStyle="1" w:styleId="Apartado3">
    <w:name w:val="Apartado 3"/>
    <w:basedOn w:val="Ttulo3"/>
    <w:next w:val="Prrafo"/>
    <w:uiPriority w:val="99"/>
    <w:unhideWhenUsed/>
    <w:qFormat/>
    <w:rsid w:val="00B26E8D"/>
    <w:pPr>
      <w:keepLines w:val="0"/>
      <w:pBdr>
        <w:top w:val="single" w:sz="6" w:space="2" w:color="4F81BD"/>
        <w:left w:val="single" w:sz="6" w:space="2" w:color="4F81BD"/>
      </w:pBdr>
      <w:tabs>
        <w:tab w:val="left" w:pos="1437"/>
      </w:tabs>
      <w:spacing w:before="360" w:after="120"/>
      <w:ind w:left="1219" w:hanging="505"/>
    </w:pPr>
    <w:rPr>
      <w:rFonts w:ascii="Calibri" w:eastAsia="Times New Roman" w:hAnsi="Calibri" w:cs="Times New Roman"/>
      <w:i/>
      <w:iCs/>
      <w:caps/>
      <w:color w:val="auto"/>
      <w:spacing w:val="15"/>
      <w:sz w:val="22"/>
      <w:szCs w:val="22"/>
      <w:lang w:eastAsia="en-US"/>
    </w:rPr>
  </w:style>
  <w:style w:type="character" w:customStyle="1" w:styleId="Textoindependiente2Car1">
    <w:name w:val="Texto independiente 2 Car1"/>
    <w:basedOn w:val="Fuentedeprrafopredeter"/>
    <w:uiPriority w:val="99"/>
    <w:semiHidden/>
    <w:qFormat/>
    <w:rsid w:val="00B26E8D"/>
    <w:rPr>
      <w:rFonts w:ascii="Calibri" w:eastAsia="Times New Roman" w:hAnsi="Calibri"/>
      <w:lang w:val="es-ES" w:eastAsia="en-US"/>
    </w:rPr>
  </w:style>
  <w:style w:type="paragraph" w:customStyle="1" w:styleId="Ficha-Vieta">
    <w:name w:val="Ficha-Viñeta"/>
    <w:basedOn w:val="Normal"/>
    <w:uiPriority w:val="99"/>
    <w:unhideWhenUsed/>
    <w:qFormat/>
    <w:rsid w:val="00B26E8D"/>
    <w:pPr>
      <w:tabs>
        <w:tab w:val="left" w:pos="2565"/>
      </w:tabs>
      <w:ind w:left="993" w:hanging="284"/>
    </w:pPr>
    <w:rPr>
      <w:rFonts w:ascii="Verdana" w:eastAsia="Times New Roman" w:hAnsi="Verdana" w:cs="Times New Roman"/>
      <w:sz w:val="16"/>
      <w:szCs w:val="16"/>
      <w:lang w:val="es-ES" w:eastAsia="en-US"/>
    </w:rPr>
  </w:style>
  <w:style w:type="paragraph" w:customStyle="1" w:styleId="xl30">
    <w:name w:val="xl30"/>
    <w:basedOn w:val="Normal"/>
    <w:uiPriority w:val="99"/>
    <w:unhideWhenUsed/>
    <w:qFormat/>
    <w:rsid w:val="00B26E8D"/>
    <w:pPr>
      <w:spacing w:before="100" w:beforeAutospacing="1" w:after="100" w:afterAutospacing="1"/>
      <w:jc w:val="right"/>
      <w:textAlignment w:val="top"/>
    </w:pPr>
    <w:rPr>
      <w:rFonts w:ascii="Calibri" w:eastAsia="Times New Roman" w:hAnsi="Calibri" w:cs="Times New Roman"/>
      <w:b/>
      <w:bCs/>
      <w:sz w:val="24"/>
      <w:lang w:val="es-ES" w:eastAsia="en-US"/>
    </w:rPr>
  </w:style>
  <w:style w:type="character" w:customStyle="1" w:styleId="Sangra2detindependienteCar1">
    <w:name w:val="Sangría 2 de t. independiente Car1"/>
    <w:basedOn w:val="Fuentedeprrafopredeter"/>
    <w:uiPriority w:val="99"/>
    <w:semiHidden/>
    <w:qFormat/>
    <w:rsid w:val="00B26E8D"/>
    <w:rPr>
      <w:rFonts w:ascii="Calibri" w:eastAsia="Times New Roman" w:hAnsi="Calibri"/>
      <w:lang w:val="es-ES" w:eastAsia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B26E8D"/>
    <w:pPr>
      <w:spacing w:after="1000"/>
    </w:pPr>
    <w:rPr>
      <w:rFonts w:asciiTheme="minorHAnsi" w:hAnsiTheme="minorHAnsi"/>
      <w:caps/>
      <w:spacing w:val="10"/>
      <w:sz w:val="24"/>
      <w:lang w:eastAsia="es-ES"/>
    </w:rPr>
  </w:style>
  <w:style w:type="character" w:customStyle="1" w:styleId="SubttuloCar1">
    <w:name w:val="Subtítulo Car1"/>
    <w:basedOn w:val="Fuentedeprrafopredeter"/>
    <w:uiPriority w:val="11"/>
    <w:qFormat/>
    <w:rsid w:val="00B26E8D"/>
    <w:rPr>
      <w:color w:val="5A5A5A" w:themeColor="text1" w:themeTint="A5"/>
      <w:spacing w:val="15"/>
      <w:sz w:val="22"/>
      <w:szCs w:val="22"/>
      <w:lang w:eastAsia="es-ES_tradnl"/>
    </w:rPr>
  </w:style>
  <w:style w:type="paragraph" w:customStyle="1" w:styleId="xl32">
    <w:name w:val="xl32"/>
    <w:basedOn w:val="Normal"/>
    <w:uiPriority w:val="99"/>
    <w:unhideWhenUsed/>
    <w:qFormat/>
    <w:rsid w:val="00B26E8D"/>
    <w:pPr>
      <w:spacing w:before="100" w:beforeAutospacing="1" w:after="100" w:afterAutospacing="1"/>
      <w:jc w:val="right"/>
      <w:textAlignment w:val="top"/>
    </w:pPr>
    <w:rPr>
      <w:rFonts w:ascii="Calibri" w:eastAsia="Times New Roman" w:hAnsi="Calibri" w:cs="Times New Roman"/>
      <w:b/>
      <w:bCs/>
      <w:sz w:val="28"/>
      <w:szCs w:val="28"/>
      <w:lang w:val="es-ES" w:eastAsia="en-US"/>
    </w:rPr>
  </w:style>
  <w:style w:type="paragraph" w:customStyle="1" w:styleId="Epgrafeobjeto">
    <w:name w:val="Epígrafe objeto"/>
    <w:basedOn w:val="Normal"/>
    <w:uiPriority w:val="99"/>
    <w:unhideWhenUsed/>
    <w:qFormat/>
    <w:rsid w:val="00B26E8D"/>
    <w:pPr>
      <w:spacing w:after="240"/>
      <w:jc w:val="center"/>
    </w:pPr>
    <w:rPr>
      <w:rFonts w:ascii="Calibri" w:eastAsia="Times New Roman" w:hAnsi="Calibri" w:cs="Times New Roman"/>
      <w:sz w:val="16"/>
      <w:szCs w:val="16"/>
      <w:lang w:eastAsia="en-US"/>
    </w:rPr>
  </w:style>
  <w:style w:type="paragraph" w:styleId="Sinespaciado">
    <w:name w:val="No Spacing"/>
    <w:basedOn w:val="Normal"/>
    <w:link w:val="SinespaciadoCar"/>
    <w:uiPriority w:val="1"/>
    <w:qFormat/>
    <w:rsid w:val="00B26E8D"/>
    <w:rPr>
      <w:rFonts w:asciiTheme="minorHAnsi" w:hAnsiTheme="minorHAnsi"/>
      <w:sz w:val="20"/>
      <w:szCs w:val="20"/>
      <w:lang w:eastAsia="es-ES"/>
    </w:rPr>
  </w:style>
  <w:style w:type="paragraph" w:customStyle="1" w:styleId="Textoprrafo">
    <w:name w:val="Texto párrafo"/>
    <w:basedOn w:val="Normal"/>
    <w:uiPriority w:val="99"/>
    <w:unhideWhenUsed/>
    <w:qFormat/>
    <w:rsid w:val="00B26E8D"/>
    <w:pPr>
      <w:spacing w:before="120" w:after="120"/>
      <w:ind w:firstLine="709"/>
      <w:jc w:val="both"/>
    </w:pPr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ListasimpleCarCar">
    <w:name w:val="Lista simple Car Car"/>
    <w:basedOn w:val="Normal"/>
    <w:uiPriority w:val="99"/>
    <w:unhideWhenUsed/>
    <w:qFormat/>
    <w:rsid w:val="00B26E8D"/>
    <w:pPr>
      <w:spacing w:line="360" w:lineRule="auto"/>
      <w:ind w:left="567"/>
      <w:jc w:val="both"/>
    </w:pPr>
    <w:rPr>
      <w:rFonts w:ascii="Calibri" w:eastAsia="Times New Roman" w:hAnsi="Calibri" w:cs="Times New Roman"/>
      <w:sz w:val="24"/>
      <w:lang w:eastAsia="en-US"/>
    </w:rPr>
  </w:style>
  <w:style w:type="character" w:customStyle="1" w:styleId="TextosinformatoCar1">
    <w:name w:val="Texto sin formato Car1"/>
    <w:basedOn w:val="Fuentedeprrafopredeter"/>
    <w:uiPriority w:val="99"/>
    <w:semiHidden/>
    <w:qFormat/>
    <w:rsid w:val="00B26E8D"/>
    <w:rPr>
      <w:rFonts w:ascii="Courier" w:eastAsia="Times New Roman" w:hAnsi="Courier"/>
      <w:lang w:val="es-ES" w:eastAsia="en-US"/>
    </w:rPr>
  </w:style>
  <w:style w:type="paragraph" w:customStyle="1" w:styleId="xl24">
    <w:name w:val="xl24"/>
    <w:basedOn w:val="Normal"/>
    <w:uiPriority w:val="99"/>
    <w:unhideWhenUsed/>
    <w:qFormat/>
    <w:rsid w:val="00B26E8D"/>
    <w:pPr>
      <w:spacing w:before="100" w:beforeAutospacing="1" w:after="100" w:afterAutospacing="1"/>
    </w:pPr>
    <w:rPr>
      <w:rFonts w:ascii="Calibri" w:eastAsia="Times New Roman" w:hAnsi="Calibri" w:cs="Times New Roman"/>
      <w:b/>
      <w:bCs/>
      <w:sz w:val="24"/>
      <w:lang w:val="es-ES" w:eastAsia="en-US"/>
    </w:rPr>
  </w:style>
  <w:style w:type="paragraph" w:styleId="Descripcin">
    <w:name w:val="caption"/>
    <w:basedOn w:val="Normal"/>
    <w:next w:val="Normal"/>
    <w:uiPriority w:val="35"/>
    <w:qFormat/>
    <w:rsid w:val="00B26E8D"/>
    <w:rPr>
      <w:rFonts w:ascii="Calibri" w:eastAsia="Times New Roman" w:hAnsi="Calibri" w:cs="Times New Roman"/>
      <w:b/>
      <w:bCs/>
      <w:color w:val="365F91"/>
      <w:sz w:val="16"/>
      <w:szCs w:val="16"/>
      <w:lang w:val="es-ES" w:eastAsia="en-US"/>
    </w:rPr>
  </w:style>
  <w:style w:type="character" w:customStyle="1" w:styleId="PiedepginaCar1">
    <w:name w:val="Pie de página Car1"/>
    <w:basedOn w:val="Fuentedeprrafopredeter"/>
    <w:uiPriority w:val="99"/>
    <w:semiHidden/>
    <w:qFormat/>
    <w:rsid w:val="00B26E8D"/>
    <w:rPr>
      <w:rFonts w:ascii="Calibri" w:eastAsia="Times New Roman" w:hAnsi="Calibri"/>
      <w:lang w:val="es-ES" w:eastAsia="en-US"/>
    </w:rPr>
  </w:style>
  <w:style w:type="paragraph" w:customStyle="1" w:styleId="Listavietas">
    <w:name w:val="Lista viñetas"/>
    <w:basedOn w:val="Normal"/>
    <w:uiPriority w:val="99"/>
    <w:unhideWhenUsed/>
    <w:qFormat/>
    <w:rsid w:val="00B26E8D"/>
    <w:pPr>
      <w:numPr>
        <w:numId w:val="46"/>
      </w:numPr>
      <w:tabs>
        <w:tab w:val="left" w:pos="360"/>
      </w:tabs>
      <w:spacing w:before="60" w:after="60" w:line="360" w:lineRule="auto"/>
      <w:jc w:val="both"/>
    </w:pPr>
    <w:rPr>
      <w:rFonts w:ascii="Calibri" w:eastAsia="Times New Roman" w:hAnsi="Calibri" w:cs="Times New Roman"/>
      <w:sz w:val="24"/>
      <w:lang w:val="es-ES" w:eastAsia="en-US"/>
    </w:rPr>
  </w:style>
  <w:style w:type="paragraph" w:customStyle="1" w:styleId="Apartado5">
    <w:name w:val="Apartado 5"/>
    <w:basedOn w:val="Apartado4"/>
    <w:uiPriority w:val="99"/>
    <w:unhideWhenUsed/>
    <w:qFormat/>
    <w:rsid w:val="00B26E8D"/>
    <w:pPr>
      <w:tabs>
        <w:tab w:val="clear" w:pos="2157"/>
        <w:tab w:val="left" w:pos="2517"/>
      </w:tabs>
      <w:ind w:left="2229" w:hanging="792"/>
      <w:outlineLvl w:val="4"/>
    </w:pPr>
  </w:style>
  <w:style w:type="paragraph" w:customStyle="1" w:styleId="Ttuloproyecto">
    <w:name w:val="Título proyecto"/>
    <w:basedOn w:val="Normal"/>
    <w:uiPriority w:val="99"/>
    <w:unhideWhenUsed/>
    <w:qFormat/>
    <w:rsid w:val="00B26E8D"/>
    <w:pPr>
      <w:spacing w:before="360" w:after="240" w:line="360" w:lineRule="auto"/>
      <w:jc w:val="center"/>
    </w:pPr>
    <w:rPr>
      <w:rFonts w:ascii="Arial Black" w:eastAsia="Times New Roman" w:hAnsi="Arial Black" w:cs="Times New Roman"/>
      <w:kern w:val="28"/>
      <w:sz w:val="28"/>
      <w:szCs w:val="28"/>
      <w:lang w:val="es-ES" w:eastAsia="en-US"/>
    </w:rPr>
  </w:style>
  <w:style w:type="paragraph" w:customStyle="1" w:styleId="Apartado2">
    <w:name w:val="Apartado 2"/>
    <w:basedOn w:val="Ttulo2"/>
    <w:next w:val="Prrafo"/>
    <w:uiPriority w:val="99"/>
    <w:unhideWhenUsed/>
    <w:qFormat/>
    <w:rsid w:val="00B26E8D"/>
    <w:pPr>
      <w:keepLines w:val="0"/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tabs>
        <w:tab w:val="left" w:pos="1077"/>
      </w:tabs>
      <w:spacing w:before="240" w:after="120"/>
      <w:ind w:left="788" w:hanging="431"/>
    </w:pPr>
    <w:rPr>
      <w:rFonts w:ascii="Calibri" w:eastAsia="Times New Roman" w:hAnsi="Calibri" w:cs="Times New Roman"/>
      <w:caps/>
      <w:smallCaps/>
      <w:color w:val="auto"/>
      <w:spacing w:val="15"/>
      <w:sz w:val="22"/>
      <w:szCs w:val="22"/>
      <w:lang w:eastAsia="en-US"/>
    </w:rPr>
  </w:style>
  <w:style w:type="paragraph" w:customStyle="1" w:styleId="xl34">
    <w:name w:val="xl34"/>
    <w:basedOn w:val="Normal"/>
    <w:uiPriority w:val="99"/>
    <w:unhideWhenUsed/>
    <w:qFormat/>
    <w:rsid w:val="00B26E8D"/>
    <w:pPr>
      <w:spacing w:before="100" w:beforeAutospacing="1" w:after="100" w:afterAutospacing="1"/>
    </w:pPr>
    <w:rPr>
      <w:rFonts w:ascii="Calibri" w:eastAsia="Times New Roman" w:hAnsi="Calibri" w:cs="Times New Roman"/>
      <w:sz w:val="24"/>
      <w:lang w:val="es-ES" w:eastAsia="en-US"/>
    </w:rPr>
  </w:style>
  <w:style w:type="character" w:customStyle="1" w:styleId="EncabezadoCar1">
    <w:name w:val="Encabezado Car1"/>
    <w:basedOn w:val="Fuentedeprrafopredeter"/>
    <w:uiPriority w:val="99"/>
    <w:semiHidden/>
    <w:qFormat/>
    <w:rsid w:val="00B26E8D"/>
    <w:rPr>
      <w:rFonts w:ascii="Calibri" w:eastAsia="Times New Roman" w:hAnsi="Calibri"/>
      <w:lang w:val="es-ES" w:eastAsia="en-US"/>
    </w:rPr>
  </w:style>
  <w:style w:type="paragraph" w:customStyle="1" w:styleId="Default">
    <w:name w:val="Default"/>
    <w:uiPriority w:val="99"/>
    <w:unhideWhenUsed/>
    <w:qFormat/>
    <w:rsid w:val="00B26E8D"/>
    <w:pPr>
      <w:autoSpaceDE w:val="0"/>
      <w:autoSpaceDN w:val="0"/>
      <w:adjustRightInd w:val="0"/>
      <w:spacing w:before="200"/>
    </w:pPr>
    <w:rPr>
      <w:rFonts w:ascii="Arial,Italic" w:eastAsia="Times New Roman" w:hAnsi="Arial,Italic" w:cs="Times New Roman"/>
      <w:sz w:val="20"/>
      <w:szCs w:val="20"/>
      <w:lang w:val="en-US" w:eastAsia="en-US"/>
    </w:rPr>
  </w:style>
  <w:style w:type="paragraph" w:customStyle="1" w:styleId="Contenidosecundariodetabla">
    <w:name w:val="Contenido secundario de tabla"/>
    <w:basedOn w:val="Default"/>
    <w:next w:val="Default"/>
    <w:uiPriority w:val="99"/>
    <w:unhideWhenUsed/>
    <w:qFormat/>
    <w:rsid w:val="00B26E8D"/>
    <w:rPr>
      <w:sz w:val="24"/>
      <w:szCs w:val="24"/>
    </w:rPr>
  </w:style>
  <w:style w:type="paragraph" w:customStyle="1" w:styleId="xl35">
    <w:name w:val="xl35"/>
    <w:basedOn w:val="Normal"/>
    <w:uiPriority w:val="99"/>
    <w:unhideWhenUsed/>
    <w:qFormat/>
    <w:rsid w:val="00B26E8D"/>
    <w:pPr>
      <w:spacing w:before="100" w:beforeAutospacing="1" w:after="100" w:afterAutospacing="1"/>
      <w:textAlignment w:val="top"/>
    </w:pPr>
    <w:rPr>
      <w:rFonts w:ascii="Calibri" w:eastAsia="Times New Roman" w:hAnsi="Calibri" w:cs="Times New Roman"/>
      <w:b/>
      <w:bCs/>
      <w:sz w:val="28"/>
      <w:szCs w:val="28"/>
      <w:lang w:val="es-ES" w:eastAsia="en-US"/>
    </w:rPr>
  </w:style>
  <w:style w:type="paragraph" w:customStyle="1" w:styleId="xl26">
    <w:name w:val="xl26"/>
    <w:basedOn w:val="Normal"/>
    <w:uiPriority w:val="99"/>
    <w:unhideWhenUsed/>
    <w:qFormat/>
    <w:rsid w:val="00B26E8D"/>
    <w:pPr>
      <w:spacing w:before="100" w:beforeAutospacing="1" w:after="100" w:afterAutospacing="1"/>
    </w:pPr>
    <w:rPr>
      <w:rFonts w:ascii="Calibri" w:eastAsia="Times New Roman" w:hAnsi="Calibri" w:cs="Times New Roman"/>
      <w:sz w:val="24"/>
      <w:lang w:val="es-ES" w:eastAsia="en-US"/>
    </w:rPr>
  </w:style>
  <w:style w:type="paragraph" w:customStyle="1" w:styleId="xl27">
    <w:name w:val="xl27"/>
    <w:basedOn w:val="Normal"/>
    <w:uiPriority w:val="99"/>
    <w:unhideWhenUsed/>
    <w:qFormat/>
    <w:rsid w:val="00B26E8D"/>
    <w:pPr>
      <w:spacing w:before="100" w:beforeAutospacing="1" w:after="100" w:afterAutospacing="1"/>
    </w:pPr>
    <w:rPr>
      <w:rFonts w:ascii="Calibri" w:eastAsia="Times New Roman" w:hAnsi="Calibri" w:cs="Times New Roman"/>
      <w:sz w:val="24"/>
      <w:lang w:val="es-ES" w:eastAsia="en-US"/>
    </w:rPr>
  </w:style>
  <w:style w:type="paragraph" w:customStyle="1" w:styleId="xl29">
    <w:name w:val="xl29"/>
    <w:basedOn w:val="Normal"/>
    <w:uiPriority w:val="99"/>
    <w:unhideWhenUsed/>
    <w:qFormat/>
    <w:rsid w:val="00B26E8D"/>
    <w:pPr>
      <w:spacing w:before="100" w:beforeAutospacing="1" w:after="100" w:afterAutospacing="1"/>
      <w:textAlignment w:val="top"/>
    </w:pPr>
    <w:rPr>
      <w:rFonts w:ascii="Calibri" w:eastAsia="Times New Roman" w:hAnsi="Calibri" w:cs="Times New Roman"/>
      <w:b/>
      <w:bCs/>
      <w:sz w:val="24"/>
      <w:lang w:val="es-ES" w:eastAsia="en-US"/>
    </w:rPr>
  </w:style>
  <w:style w:type="paragraph" w:customStyle="1" w:styleId="xl31">
    <w:name w:val="xl31"/>
    <w:basedOn w:val="Normal"/>
    <w:uiPriority w:val="99"/>
    <w:unhideWhenUsed/>
    <w:qFormat/>
    <w:rsid w:val="00B26E8D"/>
    <w:pPr>
      <w:spacing w:before="100" w:beforeAutospacing="1" w:after="100" w:afterAutospacing="1"/>
      <w:textAlignment w:val="top"/>
    </w:pPr>
    <w:rPr>
      <w:rFonts w:ascii="Calibri" w:eastAsia="Times New Roman" w:hAnsi="Calibri" w:cs="Times New Roman"/>
      <w:b/>
      <w:bCs/>
      <w:sz w:val="28"/>
      <w:szCs w:val="28"/>
      <w:lang w:val="es-ES" w:eastAsia="en-US"/>
    </w:rPr>
  </w:style>
  <w:style w:type="paragraph" w:customStyle="1" w:styleId="xl33">
    <w:name w:val="xl33"/>
    <w:basedOn w:val="Normal"/>
    <w:uiPriority w:val="99"/>
    <w:unhideWhenUsed/>
    <w:qFormat/>
    <w:rsid w:val="00B26E8D"/>
    <w:pPr>
      <w:spacing w:before="100" w:beforeAutospacing="1" w:after="100" w:afterAutospacing="1"/>
    </w:pPr>
    <w:rPr>
      <w:rFonts w:ascii="Calibri" w:eastAsia="Times New Roman" w:hAnsi="Calibri" w:cs="Times New Roman"/>
      <w:b/>
      <w:bCs/>
      <w:sz w:val="24"/>
      <w:lang w:val="es-ES" w:eastAsia="en-US"/>
    </w:rPr>
  </w:style>
  <w:style w:type="paragraph" w:customStyle="1" w:styleId="xl36">
    <w:name w:val="xl36"/>
    <w:basedOn w:val="Normal"/>
    <w:uiPriority w:val="99"/>
    <w:unhideWhenUsed/>
    <w:qFormat/>
    <w:rsid w:val="00B26E8D"/>
    <w:pPr>
      <w:spacing w:before="100" w:beforeAutospacing="1" w:after="100" w:afterAutospacing="1"/>
      <w:textAlignment w:val="top"/>
    </w:pPr>
    <w:rPr>
      <w:rFonts w:ascii="Calibri" w:eastAsia="Times New Roman" w:hAnsi="Calibri" w:cs="Times New Roman"/>
      <w:b/>
      <w:bCs/>
      <w:sz w:val="32"/>
      <w:szCs w:val="32"/>
      <w:lang w:val="es-ES" w:eastAsia="en-US"/>
    </w:rPr>
  </w:style>
  <w:style w:type="paragraph" w:styleId="Cita">
    <w:name w:val="Quote"/>
    <w:basedOn w:val="Normal"/>
    <w:next w:val="Normal"/>
    <w:link w:val="CitaCar"/>
    <w:uiPriority w:val="29"/>
    <w:qFormat/>
    <w:rsid w:val="00B26E8D"/>
    <w:rPr>
      <w:rFonts w:asciiTheme="minorHAnsi" w:hAnsiTheme="minorHAnsi"/>
      <w:i/>
      <w:iCs/>
      <w:sz w:val="20"/>
      <w:szCs w:val="20"/>
      <w:lang w:eastAsia="es-ES"/>
    </w:rPr>
  </w:style>
  <w:style w:type="character" w:customStyle="1" w:styleId="CitaCar1">
    <w:name w:val="Cita Car1"/>
    <w:basedOn w:val="Fuentedeprrafopredeter"/>
    <w:uiPriority w:val="29"/>
    <w:qFormat/>
    <w:rsid w:val="00B26E8D"/>
    <w:rPr>
      <w:rFonts w:ascii="Times New Roman" w:hAnsi="Times New Roman"/>
      <w:i/>
      <w:iCs/>
      <w:color w:val="404040" w:themeColor="text1" w:themeTint="BF"/>
      <w:sz w:val="18"/>
      <w:lang w:eastAsia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26E8D"/>
    <w:pPr>
      <w:pBdr>
        <w:top w:val="single" w:sz="4" w:space="10" w:color="4F81BD"/>
        <w:left w:val="single" w:sz="4" w:space="10" w:color="4F81BD"/>
      </w:pBdr>
      <w:ind w:left="1296" w:right="1152"/>
      <w:jc w:val="both"/>
    </w:pPr>
    <w:rPr>
      <w:rFonts w:asciiTheme="minorHAnsi" w:hAnsiTheme="minorHAnsi"/>
      <w:i/>
      <w:iCs/>
      <w:color w:val="4F81BD"/>
      <w:sz w:val="20"/>
      <w:szCs w:val="20"/>
      <w:lang w:eastAsia="es-ES"/>
    </w:rPr>
  </w:style>
  <w:style w:type="character" w:customStyle="1" w:styleId="CitaintensaCar">
    <w:name w:val="Cita intensa Car"/>
    <w:basedOn w:val="Fuentedeprrafopredeter"/>
    <w:uiPriority w:val="30"/>
    <w:qFormat/>
    <w:rsid w:val="00B26E8D"/>
    <w:rPr>
      <w:rFonts w:ascii="Times New Roman" w:hAnsi="Times New Roman"/>
      <w:i/>
      <w:iCs/>
      <w:color w:val="4F81BD" w:themeColor="accent1"/>
      <w:sz w:val="18"/>
      <w:lang w:eastAsia="es-ES_tradnl"/>
    </w:rPr>
  </w:style>
  <w:style w:type="character" w:styleId="CdigoHTML">
    <w:name w:val="HTML Code"/>
    <w:basedOn w:val="Fuentedeprrafopredeter"/>
    <w:qFormat/>
    <w:rsid w:val="00B26E8D"/>
    <w:rPr>
      <w:rFonts w:ascii="Symbol" w:hAnsi="Symbol" w:cs="Symbol" w:hint="default"/>
      <w:sz w:val="20"/>
      <w:szCs w:val="20"/>
    </w:rPr>
  </w:style>
  <w:style w:type="character" w:customStyle="1" w:styleId="formula1">
    <w:name w:val="formula1"/>
    <w:qFormat/>
    <w:rsid w:val="00B26E8D"/>
    <w:rPr>
      <w:rFonts w:ascii="Times New Roman" w:hAnsi="Times New Roman" w:cs="Times New Roman" w:hint="default"/>
    </w:rPr>
  </w:style>
  <w:style w:type="paragraph" w:customStyle="1" w:styleId="normaltecno">
    <w:name w:val="normal tecno"/>
    <w:basedOn w:val="NormalWeb"/>
    <w:qFormat/>
    <w:rsid w:val="00B26E8D"/>
    <w:pPr>
      <w:spacing w:before="0" w:beforeAutospacing="0" w:afterAutospacing="0" w:line="360" w:lineRule="auto"/>
      <w:ind w:firstLine="500"/>
      <w:jc w:val="both"/>
    </w:pPr>
    <w:rPr>
      <w:rFonts w:ascii="Arial" w:eastAsia="SimSun" w:hAnsi="Arial"/>
      <w:sz w:val="22"/>
      <w:lang w:val="en-US" w:eastAsia="zh-CN"/>
    </w:rPr>
  </w:style>
  <w:style w:type="character" w:styleId="Textodelmarcadordeposicin">
    <w:name w:val="Placeholder Text"/>
    <w:basedOn w:val="Fuentedeprrafopredeter"/>
    <w:uiPriority w:val="99"/>
    <w:semiHidden/>
    <w:rsid w:val="00B26E8D"/>
    <w:rPr>
      <w:color w:val="808080"/>
    </w:rPr>
  </w:style>
  <w:style w:type="paragraph" w:customStyle="1" w:styleId="Prrafodelista1">
    <w:name w:val="Párrafo de lista1"/>
    <w:basedOn w:val="Normal"/>
    <w:uiPriority w:val="34"/>
    <w:qFormat/>
    <w:rsid w:val="0085093E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val="es-ES" w:eastAsia="en-US"/>
    </w:rPr>
  </w:style>
  <w:style w:type="paragraph" w:customStyle="1" w:styleId="Revisin1">
    <w:name w:val="Revisión1"/>
    <w:hidden/>
    <w:uiPriority w:val="99"/>
    <w:semiHidden/>
    <w:qFormat/>
    <w:rsid w:val="00595224"/>
    <w:rPr>
      <w:rFonts w:ascii="Arial" w:eastAsia="Times New Roman" w:hAnsi="Arial" w:cs="Times New Roman"/>
      <w:sz w:val="18"/>
      <w:lang w:val="es-ES"/>
    </w:rPr>
  </w:style>
  <w:style w:type="character" w:customStyle="1" w:styleId="nfasisintenso1">
    <w:name w:val="Énfasis intenso1"/>
    <w:basedOn w:val="Fuentedeprrafopredeter"/>
    <w:uiPriority w:val="21"/>
    <w:qFormat/>
    <w:rsid w:val="00595224"/>
    <w:rPr>
      <w:b/>
      <w:bCs/>
      <w:caps/>
      <w:spacing w:val="10"/>
    </w:rPr>
  </w:style>
  <w:style w:type="paragraph" w:customStyle="1" w:styleId="Cita1">
    <w:name w:val="Cita1"/>
    <w:basedOn w:val="Normal"/>
    <w:next w:val="Normal"/>
    <w:uiPriority w:val="29"/>
    <w:qFormat/>
    <w:rsid w:val="00595224"/>
    <w:rPr>
      <w:rFonts w:asciiTheme="minorHAnsi" w:hAnsiTheme="minorHAnsi"/>
      <w:i/>
      <w:iCs/>
      <w:sz w:val="20"/>
      <w:szCs w:val="20"/>
      <w:lang w:eastAsia="es-ES"/>
    </w:rPr>
  </w:style>
  <w:style w:type="character" w:customStyle="1" w:styleId="Ttulodellibro1">
    <w:name w:val="Título del libro1"/>
    <w:basedOn w:val="Fuentedeprrafopredeter"/>
    <w:uiPriority w:val="33"/>
    <w:qFormat/>
    <w:rsid w:val="00595224"/>
    <w:rPr>
      <w:b/>
      <w:bCs/>
      <w:i/>
      <w:iCs/>
      <w:spacing w:val="9"/>
    </w:rPr>
  </w:style>
  <w:style w:type="character" w:customStyle="1" w:styleId="Referenciaintensa1">
    <w:name w:val="Referencia intensa1"/>
    <w:basedOn w:val="Fuentedeprrafopredeter"/>
    <w:uiPriority w:val="32"/>
    <w:qFormat/>
    <w:rsid w:val="00595224"/>
    <w:rPr>
      <w:b/>
      <w:bCs/>
      <w:i/>
      <w:iCs/>
      <w:caps/>
      <w:color w:val="4F81BD"/>
    </w:rPr>
  </w:style>
  <w:style w:type="paragraph" w:customStyle="1" w:styleId="Sinespaciado1">
    <w:name w:val="Sin espaciado1"/>
    <w:basedOn w:val="Normal"/>
    <w:uiPriority w:val="1"/>
    <w:qFormat/>
    <w:rsid w:val="00595224"/>
    <w:rPr>
      <w:rFonts w:asciiTheme="minorHAnsi" w:hAnsiTheme="minorHAnsi"/>
      <w:sz w:val="20"/>
      <w:szCs w:val="20"/>
      <w:lang w:eastAsia="es-ES"/>
    </w:rPr>
  </w:style>
  <w:style w:type="paragraph" w:customStyle="1" w:styleId="Citaintensa1">
    <w:name w:val="Cita intensa1"/>
    <w:basedOn w:val="Normal"/>
    <w:next w:val="Normal"/>
    <w:uiPriority w:val="30"/>
    <w:qFormat/>
    <w:rsid w:val="00595224"/>
    <w:pPr>
      <w:pBdr>
        <w:top w:val="single" w:sz="4" w:space="10" w:color="4F81BD"/>
        <w:left w:val="single" w:sz="4" w:space="10" w:color="4F81BD"/>
      </w:pBdr>
      <w:ind w:left="1296" w:right="1152"/>
      <w:jc w:val="both"/>
    </w:pPr>
    <w:rPr>
      <w:rFonts w:asciiTheme="minorHAnsi" w:hAnsiTheme="minorHAnsi"/>
      <w:i/>
      <w:iCs/>
      <w:color w:val="4F81BD"/>
      <w:sz w:val="20"/>
      <w:szCs w:val="20"/>
      <w:lang w:eastAsia="es-ES"/>
    </w:rPr>
  </w:style>
  <w:style w:type="character" w:customStyle="1" w:styleId="nfasissutil1">
    <w:name w:val="Énfasis sutil1"/>
    <w:basedOn w:val="Fuentedeprrafopredeter"/>
    <w:uiPriority w:val="19"/>
    <w:qFormat/>
    <w:rsid w:val="00595224"/>
    <w:rPr>
      <w:i/>
      <w:iCs/>
    </w:rPr>
  </w:style>
  <w:style w:type="character" w:customStyle="1" w:styleId="Referenciasutil1">
    <w:name w:val="Referencia sutil1"/>
    <w:basedOn w:val="Fuentedeprrafopredeter"/>
    <w:uiPriority w:val="31"/>
    <w:qFormat/>
    <w:rsid w:val="00595224"/>
    <w:rPr>
      <w:b/>
      <w:bCs/>
      <w:color w:val="4F81BD"/>
    </w:rPr>
  </w:style>
  <w:style w:type="paragraph" w:customStyle="1" w:styleId="TtulodeTDC1">
    <w:name w:val="Título de TDC1"/>
    <w:basedOn w:val="Ttulo1"/>
    <w:next w:val="Normal"/>
    <w:uiPriority w:val="39"/>
    <w:qFormat/>
    <w:rsid w:val="00595224"/>
    <w:pPr>
      <w:keepNext w:val="0"/>
      <w:keepLines w:val="0"/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before="0"/>
      <w:jc w:val="left"/>
    </w:pPr>
    <w:rPr>
      <w:rFonts w:ascii="Calibri" w:eastAsia="Times New Roman" w:hAnsi="Calibri" w:cs="Times New Roman"/>
      <w:caps/>
      <w:color w:val="FFFFFF"/>
      <w:spacing w:val="15"/>
      <w:sz w:val="22"/>
      <w:szCs w:val="22"/>
      <w:lang w:eastAsia="en-US"/>
    </w:rPr>
  </w:style>
  <w:style w:type="character" w:customStyle="1" w:styleId="Textodelmarcadordeposicin1">
    <w:name w:val="Texto del marcador de posición1"/>
    <w:basedOn w:val="Fuentedeprrafopredeter"/>
    <w:uiPriority w:val="99"/>
    <w:semiHidden/>
    <w:qFormat/>
    <w:rsid w:val="00595224"/>
    <w:rPr>
      <w:color w:val="808080"/>
    </w:rPr>
  </w:style>
  <w:style w:type="character" w:customStyle="1" w:styleId="font01">
    <w:name w:val="font01"/>
    <w:qFormat/>
    <w:rsid w:val="00595224"/>
    <w:rPr>
      <w:rFonts w:ascii="Calibri" w:hAnsi="Calibri" w:cs="Calibri" w:hint="default"/>
      <w:b/>
      <w:color w:val="365F91"/>
      <w:sz w:val="22"/>
      <w:szCs w:val="22"/>
      <w:u w:val="none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04C0565-E8A4-BE4C-870C-321FACF84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968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ALDARA .</dc:creator>
  <cp:keywords/>
  <dc:description/>
  <cp:lastModifiedBy>Jaime  Martínez de Ubago</cp:lastModifiedBy>
  <cp:revision>19</cp:revision>
  <cp:lastPrinted>2019-10-28T06:57:00Z</cp:lastPrinted>
  <dcterms:created xsi:type="dcterms:W3CDTF">2018-07-01T09:45:00Z</dcterms:created>
  <dcterms:modified xsi:type="dcterms:W3CDTF">2019-10-28T06:57:00Z</dcterms:modified>
</cp:coreProperties>
</file>